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5D408" w14:textId="3E83B6FB" w:rsidR="000214D5" w:rsidRDefault="00A07057" w:rsidP="00A07057">
      <w:pPr>
        <w:tabs>
          <w:tab w:val="left" w:pos="284"/>
        </w:tabs>
        <w:spacing w:before="120" w:line="264" w:lineRule="auto"/>
        <w:jc w:val="center"/>
        <w:rPr>
          <w:b/>
          <w:sz w:val="28"/>
          <w:szCs w:val="28"/>
        </w:rPr>
      </w:pPr>
      <w:r>
        <w:rPr>
          <w:b/>
          <w:sz w:val="28"/>
          <w:szCs w:val="28"/>
        </w:rPr>
        <w:t xml:space="preserve">YÊU CẦU KỸ THUẬT ĐỐI VỚI </w:t>
      </w:r>
      <w:r w:rsidR="000214D5" w:rsidRPr="000214D5">
        <w:rPr>
          <w:b/>
          <w:sz w:val="28"/>
          <w:szCs w:val="28"/>
        </w:rPr>
        <w:t>DÂY ĐỒNG BỌC CÁCH ĐIỆN HẠ ÁP</w:t>
      </w:r>
    </w:p>
    <w:p w14:paraId="368B1501" w14:textId="7918C91E" w:rsidR="00A07057" w:rsidRPr="00AA6CF5" w:rsidRDefault="00A07057" w:rsidP="00A07057">
      <w:pPr>
        <w:jc w:val="center"/>
        <w:rPr>
          <w:b/>
          <w:sz w:val="28"/>
          <w:szCs w:val="28"/>
        </w:rPr>
      </w:pPr>
      <w:r w:rsidRPr="00AA6CF5">
        <w:rPr>
          <w:rFonts w:ascii="TimesNewRomanPSMT" w:hAnsi="TimesNewRomanPSMT"/>
          <w:b/>
          <w:color w:val="000000"/>
          <w:sz w:val="28"/>
          <w:szCs w:val="28"/>
        </w:rPr>
        <w:t>Cáp hạ áp-Cu-1x95mm2-không giáp kim loại, cách điện PVC)</w:t>
      </w:r>
    </w:p>
    <w:p w14:paraId="50D0C7E2" w14:textId="0589DF1D" w:rsidR="00A07057" w:rsidRPr="00A07057" w:rsidRDefault="00A07057" w:rsidP="00A07057">
      <w:pPr>
        <w:jc w:val="center"/>
      </w:pPr>
    </w:p>
    <w:p w14:paraId="2B43FDCA" w14:textId="77777777" w:rsidR="000214D5" w:rsidRPr="000214D5" w:rsidRDefault="000214D5" w:rsidP="000214D5">
      <w:pPr>
        <w:widowControl w:val="0"/>
        <w:autoSpaceDE w:val="0"/>
        <w:autoSpaceDN w:val="0"/>
        <w:ind w:firstLine="11"/>
        <w:outlineLvl w:val="0"/>
        <w:rPr>
          <w:b/>
          <w:bCs/>
          <w:sz w:val="28"/>
          <w:szCs w:val="28"/>
        </w:rPr>
      </w:pPr>
      <w:r w:rsidRPr="000214D5">
        <w:rPr>
          <w:b/>
          <w:bCs/>
          <w:sz w:val="28"/>
          <w:szCs w:val="28"/>
        </w:rPr>
        <w:t>1. Phạm vi:</w:t>
      </w:r>
    </w:p>
    <w:p w14:paraId="6A6C01C7" w14:textId="77777777" w:rsidR="000214D5" w:rsidRPr="000214D5" w:rsidRDefault="000214D5" w:rsidP="000214D5">
      <w:pPr>
        <w:widowControl w:val="0"/>
        <w:autoSpaceDE w:val="0"/>
        <w:autoSpaceDN w:val="0"/>
        <w:ind w:firstLine="11"/>
        <w:jc w:val="both"/>
        <w:outlineLvl w:val="0"/>
        <w:rPr>
          <w:bCs/>
          <w:sz w:val="28"/>
          <w:szCs w:val="28"/>
        </w:rPr>
      </w:pPr>
      <w:r w:rsidRPr="000214D5">
        <w:rPr>
          <w:b/>
          <w:bCs/>
          <w:sz w:val="28"/>
          <w:szCs w:val="28"/>
        </w:rPr>
        <w:tab/>
      </w:r>
      <w:r w:rsidRPr="000214D5">
        <w:rPr>
          <w:bCs/>
          <w:sz w:val="28"/>
          <w:szCs w:val="28"/>
        </w:rPr>
        <w:t>Thông số kỹ thuật này bao gồm phần thiết kế, chế tạo, thử nghiệm, đóng gói và giao hàng đối với cáp đồng bọc cách điện PVC hạ áp.</w:t>
      </w:r>
    </w:p>
    <w:p w14:paraId="4C8D0F80" w14:textId="77777777" w:rsidR="000214D5" w:rsidRPr="000214D5" w:rsidRDefault="000214D5" w:rsidP="000214D5">
      <w:pPr>
        <w:widowControl w:val="0"/>
        <w:autoSpaceDE w:val="0"/>
        <w:autoSpaceDN w:val="0"/>
        <w:ind w:firstLine="11"/>
        <w:jc w:val="both"/>
        <w:outlineLvl w:val="0"/>
        <w:rPr>
          <w:bCs/>
          <w:sz w:val="28"/>
          <w:szCs w:val="28"/>
        </w:rPr>
      </w:pPr>
      <w:r w:rsidRPr="000214D5">
        <w:rPr>
          <w:bCs/>
          <w:sz w:val="28"/>
          <w:szCs w:val="28"/>
        </w:rPr>
        <w:tab/>
        <w:t>Các sai khác so với phần điều kiện này sẽ được nhà thầu nêu trong phần sai khác so với tài liệu thầu.</w:t>
      </w:r>
    </w:p>
    <w:p w14:paraId="5A988408" w14:textId="77777777" w:rsidR="000214D5" w:rsidRPr="000214D5" w:rsidRDefault="000214D5" w:rsidP="000214D5">
      <w:pPr>
        <w:tabs>
          <w:tab w:val="left" w:pos="403"/>
        </w:tabs>
        <w:spacing w:before="36"/>
        <w:ind w:firstLine="11"/>
        <w:jc w:val="both"/>
        <w:rPr>
          <w:b/>
          <w:sz w:val="28"/>
          <w:szCs w:val="28"/>
        </w:rPr>
      </w:pPr>
      <w:r w:rsidRPr="000214D5">
        <w:rPr>
          <w:b/>
          <w:sz w:val="28"/>
          <w:szCs w:val="28"/>
        </w:rPr>
        <w:t xml:space="preserve"> 2. Tiêu chuẩn áp dụng:</w:t>
      </w:r>
    </w:p>
    <w:p w14:paraId="280DFB47" w14:textId="77777777" w:rsidR="000214D5" w:rsidRPr="000214D5" w:rsidRDefault="000214D5" w:rsidP="000214D5">
      <w:pPr>
        <w:tabs>
          <w:tab w:val="left" w:pos="403"/>
        </w:tabs>
        <w:spacing w:before="36"/>
        <w:ind w:firstLine="11"/>
        <w:jc w:val="both"/>
        <w:rPr>
          <w:b/>
          <w:sz w:val="28"/>
          <w:szCs w:val="28"/>
        </w:rPr>
      </w:pPr>
      <w:r w:rsidRPr="000214D5">
        <w:rPr>
          <w:sz w:val="28"/>
          <w:szCs w:val="28"/>
        </w:rPr>
        <w:t>-</w:t>
      </w:r>
      <w:r w:rsidRPr="000214D5">
        <w:rPr>
          <w:sz w:val="28"/>
          <w:szCs w:val="28"/>
        </w:rPr>
        <w:tab/>
        <w:t>Áp dụng các tiêu chuẩn sau:</w:t>
      </w:r>
    </w:p>
    <w:p w14:paraId="160186E2" w14:textId="77777777" w:rsidR="00F06161" w:rsidRPr="00F06161" w:rsidRDefault="000214D5" w:rsidP="00F06161">
      <w:pPr>
        <w:tabs>
          <w:tab w:val="left" w:pos="403"/>
        </w:tabs>
        <w:spacing w:before="36"/>
        <w:ind w:firstLine="11"/>
        <w:jc w:val="both"/>
        <w:rPr>
          <w:sz w:val="28"/>
          <w:szCs w:val="28"/>
        </w:rPr>
      </w:pPr>
      <w:r w:rsidRPr="000214D5">
        <w:rPr>
          <w:sz w:val="28"/>
          <w:szCs w:val="28"/>
        </w:rPr>
        <w:t>+</w:t>
      </w:r>
      <w:r w:rsidRPr="000214D5">
        <w:rPr>
          <w:sz w:val="28"/>
          <w:szCs w:val="28"/>
        </w:rPr>
        <w:tab/>
      </w:r>
      <w:r w:rsidR="00F06161" w:rsidRPr="00F06161">
        <w:rPr>
          <w:sz w:val="28"/>
          <w:szCs w:val="28"/>
        </w:rPr>
        <w:t>TCVN 5935-1 (IEC 60502-1): Cáp điện có cách điện dạng đùn và phụ kiện cáp</w:t>
      </w:r>
    </w:p>
    <w:p w14:paraId="215045CE" w14:textId="36D053E3" w:rsidR="00F06161" w:rsidRDefault="00F06161" w:rsidP="00F06161">
      <w:pPr>
        <w:tabs>
          <w:tab w:val="left" w:pos="403"/>
        </w:tabs>
        <w:spacing w:before="36"/>
        <w:ind w:firstLine="11"/>
        <w:jc w:val="both"/>
        <w:rPr>
          <w:sz w:val="28"/>
          <w:szCs w:val="28"/>
        </w:rPr>
      </w:pPr>
      <w:r w:rsidRPr="00F06161">
        <w:rPr>
          <w:sz w:val="28"/>
          <w:szCs w:val="28"/>
        </w:rPr>
        <w:t>điện dùng cho</w:t>
      </w:r>
      <w:r>
        <w:rPr>
          <w:sz w:val="28"/>
          <w:szCs w:val="28"/>
        </w:rPr>
        <w:t xml:space="preserve"> điện áp danh định từ 1kV (Um =</w:t>
      </w:r>
      <w:r w:rsidRPr="00F06161">
        <w:rPr>
          <w:sz w:val="28"/>
          <w:szCs w:val="28"/>
        </w:rPr>
        <w:t>1,2kV) đến 30kV (Um = 36kV)</w:t>
      </w:r>
    </w:p>
    <w:p w14:paraId="76CCF3D1" w14:textId="1AE9DD50" w:rsidR="000214D5" w:rsidRPr="000214D5" w:rsidRDefault="000214D5" w:rsidP="000214D5">
      <w:pPr>
        <w:tabs>
          <w:tab w:val="left" w:pos="403"/>
        </w:tabs>
        <w:spacing w:before="36"/>
        <w:ind w:firstLine="11"/>
        <w:jc w:val="both"/>
        <w:rPr>
          <w:sz w:val="28"/>
          <w:szCs w:val="28"/>
        </w:rPr>
      </w:pPr>
      <w:r w:rsidRPr="000214D5">
        <w:rPr>
          <w:sz w:val="28"/>
          <w:szCs w:val="28"/>
        </w:rPr>
        <w:t>+</w:t>
      </w:r>
      <w:r w:rsidRPr="000214D5">
        <w:rPr>
          <w:sz w:val="28"/>
          <w:szCs w:val="28"/>
        </w:rPr>
        <w:tab/>
      </w:r>
      <w:r w:rsidR="00F06161" w:rsidRPr="00F06161">
        <w:rPr>
          <w:sz w:val="28"/>
          <w:szCs w:val="28"/>
        </w:rPr>
        <w:t>TCVN 6612 (IEC 60228)</w:t>
      </w:r>
      <w:r w:rsidR="00F06161">
        <w:rPr>
          <w:sz w:val="28"/>
          <w:szCs w:val="28"/>
        </w:rPr>
        <w:t>:</w:t>
      </w:r>
      <w:r w:rsidRPr="000214D5">
        <w:rPr>
          <w:sz w:val="28"/>
          <w:szCs w:val="28"/>
        </w:rPr>
        <w:t xml:space="preserve"> </w:t>
      </w:r>
      <w:r w:rsidR="00F06161">
        <w:rPr>
          <w:sz w:val="28"/>
          <w:szCs w:val="28"/>
        </w:rPr>
        <w:t>Ruột</w:t>
      </w:r>
      <w:r w:rsidRPr="000214D5">
        <w:rPr>
          <w:sz w:val="28"/>
          <w:szCs w:val="28"/>
        </w:rPr>
        <w:t xml:space="preserve"> dẫn của cáp cách điện</w:t>
      </w:r>
    </w:p>
    <w:p w14:paraId="2FB29888" w14:textId="77777777" w:rsidR="000214D5" w:rsidRPr="000214D5" w:rsidRDefault="000214D5" w:rsidP="000214D5">
      <w:pPr>
        <w:tabs>
          <w:tab w:val="left" w:pos="403"/>
        </w:tabs>
        <w:spacing w:before="36"/>
        <w:ind w:firstLine="11"/>
        <w:jc w:val="both"/>
        <w:rPr>
          <w:sz w:val="28"/>
          <w:szCs w:val="28"/>
        </w:rPr>
      </w:pPr>
      <w:r w:rsidRPr="000214D5">
        <w:rPr>
          <w:sz w:val="28"/>
          <w:szCs w:val="28"/>
        </w:rPr>
        <w:t>-</w:t>
      </w:r>
      <w:r w:rsidRPr="000214D5">
        <w:rPr>
          <w:sz w:val="28"/>
          <w:szCs w:val="28"/>
        </w:rPr>
        <w:tab/>
        <w:t>Số liệu thiết kế</w:t>
      </w:r>
    </w:p>
    <w:p w14:paraId="719259C4" w14:textId="77777777" w:rsidR="000214D5" w:rsidRPr="000214D5" w:rsidRDefault="000214D5" w:rsidP="000214D5">
      <w:pPr>
        <w:tabs>
          <w:tab w:val="left" w:pos="403"/>
        </w:tabs>
        <w:spacing w:before="36"/>
        <w:ind w:firstLine="11"/>
        <w:jc w:val="both"/>
        <w:rPr>
          <w:sz w:val="28"/>
          <w:szCs w:val="28"/>
        </w:rPr>
      </w:pPr>
      <w:r w:rsidRPr="000214D5">
        <w:rPr>
          <w:sz w:val="28"/>
          <w:szCs w:val="28"/>
        </w:rPr>
        <w:t>Cấu tạo cáp sẽ bao gồm:</w:t>
      </w:r>
    </w:p>
    <w:p w14:paraId="168AB588" w14:textId="77777777" w:rsidR="000214D5" w:rsidRPr="000214D5" w:rsidRDefault="000214D5" w:rsidP="000214D5">
      <w:pPr>
        <w:tabs>
          <w:tab w:val="left" w:pos="403"/>
        </w:tabs>
        <w:spacing w:before="36"/>
        <w:ind w:firstLine="11"/>
        <w:jc w:val="both"/>
        <w:rPr>
          <w:sz w:val="28"/>
          <w:szCs w:val="28"/>
        </w:rPr>
      </w:pPr>
      <w:r w:rsidRPr="000214D5">
        <w:rPr>
          <w:sz w:val="28"/>
          <w:szCs w:val="28"/>
        </w:rPr>
        <w:t>+</w:t>
      </w:r>
      <w:r w:rsidRPr="000214D5">
        <w:rPr>
          <w:sz w:val="28"/>
          <w:szCs w:val="28"/>
        </w:rPr>
        <w:tab/>
        <w:t>Ruột cáp</w:t>
      </w:r>
    </w:p>
    <w:p w14:paraId="6262E9A9" w14:textId="7D352E31" w:rsidR="000214D5" w:rsidRPr="000214D5" w:rsidRDefault="00631DAF" w:rsidP="000214D5">
      <w:pPr>
        <w:tabs>
          <w:tab w:val="left" w:pos="403"/>
        </w:tabs>
        <w:spacing w:before="36"/>
        <w:ind w:firstLine="11"/>
        <w:jc w:val="both"/>
        <w:rPr>
          <w:sz w:val="28"/>
          <w:szCs w:val="28"/>
        </w:rPr>
      </w:pPr>
      <w:r>
        <w:rPr>
          <w:sz w:val="28"/>
          <w:szCs w:val="28"/>
        </w:rPr>
        <w:t>+</w:t>
      </w:r>
      <w:r>
        <w:rPr>
          <w:sz w:val="28"/>
          <w:szCs w:val="28"/>
        </w:rPr>
        <w:tab/>
        <w:t>Vỏ bọc ngoài</w:t>
      </w:r>
    </w:p>
    <w:p w14:paraId="07AAEEA3" w14:textId="77777777" w:rsidR="000214D5" w:rsidRPr="000214D5" w:rsidRDefault="000214D5" w:rsidP="000214D5">
      <w:pPr>
        <w:widowControl w:val="0"/>
        <w:tabs>
          <w:tab w:val="left" w:pos="403"/>
        </w:tabs>
        <w:autoSpaceDE w:val="0"/>
        <w:autoSpaceDN w:val="0"/>
        <w:spacing w:before="46"/>
        <w:ind w:firstLine="11"/>
        <w:jc w:val="both"/>
        <w:outlineLvl w:val="0"/>
        <w:rPr>
          <w:b/>
          <w:bCs/>
          <w:sz w:val="28"/>
          <w:szCs w:val="28"/>
        </w:rPr>
      </w:pPr>
      <w:r w:rsidRPr="000214D5">
        <w:rPr>
          <w:b/>
          <w:bCs/>
          <w:sz w:val="28"/>
          <w:szCs w:val="28"/>
        </w:rPr>
        <w:t>3. Ruột cáp:</w:t>
      </w:r>
    </w:p>
    <w:p w14:paraId="43918874" w14:textId="575A2E81" w:rsidR="000214D5" w:rsidRPr="000214D5" w:rsidRDefault="000214D5" w:rsidP="000214D5">
      <w:pPr>
        <w:widowControl w:val="0"/>
        <w:tabs>
          <w:tab w:val="left" w:pos="403"/>
        </w:tabs>
        <w:autoSpaceDE w:val="0"/>
        <w:autoSpaceDN w:val="0"/>
        <w:spacing w:before="46"/>
        <w:ind w:firstLine="11"/>
        <w:jc w:val="both"/>
        <w:outlineLvl w:val="0"/>
        <w:rPr>
          <w:bCs/>
          <w:sz w:val="28"/>
          <w:szCs w:val="28"/>
        </w:rPr>
      </w:pPr>
      <w:r w:rsidRPr="000214D5">
        <w:rPr>
          <w:bCs/>
          <w:sz w:val="28"/>
          <w:szCs w:val="28"/>
        </w:rPr>
        <w:t>-</w:t>
      </w:r>
      <w:r w:rsidRPr="000214D5">
        <w:rPr>
          <w:bCs/>
          <w:sz w:val="28"/>
          <w:szCs w:val="28"/>
        </w:rPr>
        <w:tab/>
        <w:t>Ruột cáp phải là dây dẫn đồng loại nhiều sợ</w:t>
      </w:r>
      <w:r w:rsidR="00631DAF">
        <w:rPr>
          <w:bCs/>
          <w:sz w:val="28"/>
          <w:szCs w:val="28"/>
        </w:rPr>
        <w:t>i</w:t>
      </w:r>
      <w:r w:rsidRPr="000214D5">
        <w:rPr>
          <w:bCs/>
          <w:sz w:val="28"/>
          <w:szCs w:val="28"/>
        </w:rPr>
        <w:t xml:space="preserve"> ép tròn vặn xoắn.</w:t>
      </w:r>
    </w:p>
    <w:p w14:paraId="412CAE8B" w14:textId="3473D7A0" w:rsidR="000214D5" w:rsidRPr="000214D5" w:rsidRDefault="00631DAF" w:rsidP="000214D5">
      <w:pPr>
        <w:tabs>
          <w:tab w:val="left" w:pos="403"/>
        </w:tabs>
        <w:spacing w:before="204"/>
        <w:ind w:firstLine="11"/>
        <w:jc w:val="both"/>
        <w:rPr>
          <w:b/>
          <w:sz w:val="28"/>
          <w:szCs w:val="28"/>
        </w:rPr>
      </w:pPr>
      <w:r>
        <w:rPr>
          <w:b/>
          <w:sz w:val="28"/>
          <w:szCs w:val="28"/>
        </w:rPr>
        <w:t>4. Lớp bọc ngoài</w:t>
      </w:r>
      <w:r w:rsidR="000214D5" w:rsidRPr="000214D5">
        <w:rPr>
          <w:b/>
          <w:sz w:val="28"/>
          <w:szCs w:val="28"/>
        </w:rPr>
        <w:t>:</w:t>
      </w:r>
    </w:p>
    <w:p w14:paraId="6A30F39E" w14:textId="77777777" w:rsidR="000214D5" w:rsidRPr="000214D5" w:rsidRDefault="000214D5" w:rsidP="000214D5">
      <w:pPr>
        <w:tabs>
          <w:tab w:val="left" w:pos="403"/>
        </w:tabs>
        <w:spacing w:before="204"/>
        <w:ind w:firstLine="11"/>
        <w:jc w:val="both"/>
        <w:rPr>
          <w:sz w:val="28"/>
          <w:szCs w:val="28"/>
        </w:rPr>
      </w:pPr>
      <w:r w:rsidRPr="000214D5">
        <w:rPr>
          <w:sz w:val="28"/>
          <w:szCs w:val="28"/>
        </w:rPr>
        <w:t>-</w:t>
      </w:r>
      <w:r w:rsidRPr="000214D5">
        <w:rPr>
          <w:sz w:val="28"/>
          <w:szCs w:val="28"/>
        </w:rPr>
        <w:tab/>
        <w:t>Lớp bọc ngoài (vỏ) bằng nhựa PVC</w:t>
      </w:r>
    </w:p>
    <w:p w14:paraId="72FEEE87" w14:textId="77777777" w:rsidR="000214D5" w:rsidRPr="000214D5" w:rsidRDefault="000214D5" w:rsidP="000214D5">
      <w:pPr>
        <w:tabs>
          <w:tab w:val="left" w:pos="403"/>
        </w:tabs>
        <w:spacing w:before="84"/>
        <w:ind w:firstLine="11"/>
        <w:jc w:val="both"/>
        <w:rPr>
          <w:b/>
          <w:sz w:val="28"/>
          <w:szCs w:val="28"/>
        </w:rPr>
      </w:pPr>
      <w:r w:rsidRPr="000214D5">
        <w:rPr>
          <w:b/>
          <w:sz w:val="28"/>
          <w:szCs w:val="28"/>
        </w:rPr>
        <w:t>5. Đánh mã ký hiệu:</w:t>
      </w:r>
    </w:p>
    <w:p w14:paraId="3911B418" w14:textId="77777777" w:rsidR="000214D5" w:rsidRPr="000214D5" w:rsidRDefault="000214D5" w:rsidP="000214D5">
      <w:pPr>
        <w:widowControl w:val="0"/>
        <w:tabs>
          <w:tab w:val="left" w:pos="307"/>
        </w:tabs>
        <w:autoSpaceDE w:val="0"/>
        <w:autoSpaceDN w:val="0"/>
        <w:spacing w:before="104" w:line="264" w:lineRule="auto"/>
        <w:ind w:left="11" w:right="108"/>
        <w:jc w:val="both"/>
        <w:rPr>
          <w:sz w:val="28"/>
          <w:szCs w:val="28"/>
        </w:rPr>
      </w:pPr>
      <w:r w:rsidRPr="000214D5">
        <w:rPr>
          <w:sz w:val="28"/>
          <w:szCs w:val="28"/>
        </w:rPr>
        <w:t>-</w:t>
      </w:r>
      <w:r w:rsidRPr="000214D5">
        <w:rPr>
          <w:sz w:val="28"/>
          <w:szCs w:val="28"/>
        </w:rPr>
        <w:tab/>
        <w:t>Cáp phải được đánh ký hiệu rõ ràng, trên cáp có ghi rõ chủng loại, tiết diện, nhà sản xuất, năm sản xuất (hai số cuối). Các ký hiệu sử dụng phải bền chắc và đảm bảo trong suốt quá trình vận hành.</w:t>
      </w:r>
    </w:p>
    <w:p w14:paraId="7736CAB7" w14:textId="77777777" w:rsidR="000214D5" w:rsidRPr="000214D5" w:rsidRDefault="000214D5" w:rsidP="00B84BD7">
      <w:pPr>
        <w:widowControl w:val="0"/>
        <w:numPr>
          <w:ilvl w:val="0"/>
          <w:numId w:val="104"/>
        </w:numPr>
        <w:tabs>
          <w:tab w:val="left" w:pos="284"/>
        </w:tabs>
        <w:autoSpaceDE w:val="0"/>
        <w:autoSpaceDN w:val="0"/>
        <w:spacing w:before="64"/>
        <w:ind w:left="0" w:firstLine="11"/>
        <w:jc w:val="both"/>
        <w:rPr>
          <w:b/>
          <w:sz w:val="28"/>
          <w:szCs w:val="28"/>
        </w:rPr>
      </w:pPr>
      <w:r w:rsidRPr="000214D5">
        <w:rPr>
          <w:b/>
          <w:sz w:val="28"/>
          <w:szCs w:val="28"/>
        </w:rPr>
        <w:t>Thông tin cần đưa vào tài liệu dự thầu.</w:t>
      </w:r>
    </w:p>
    <w:p w14:paraId="0C0BD20F" w14:textId="77777777" w:rsidR="000214D5" w:rsidRPr="000214D5" w:rsidRDefault="000214D5" w:rsidP="000214D5">
      <w:pPr>
        <w:widowControl w:val="0"/>
        <w:tabs>
          <w:tab w:val="left" w:pos="284"/>
        </w:tabs>
        <w:autoSpaceDE w:val="0"/>
        <w:autoSpaceDN w:val="0"/>
        <w:spacing w:before="64"/>
        <w:ind w:left="11"/>
        <w:jc w:val="both"/>
        <w:rPr>
          <w:sz w:val="28"/>
          <w:szCs w:val="28"/>
        </w:rPr>
      </w:pPr>
      <w:r w:rsidRPr="000214D5">
        <w:rPr>
          <w:sz w:val="28"/>
          <w:szCs w:val="28"/>
        </w:rPr>
        <w:t>-</w:t>
      </w:r>
      <w:r w:rsidRPr="000214D5">
        <w:rPr>
          <w:sz w:val="28"/>
          <w:szCs w:val="28"/>
        </w:rPr>
        <w:tab/>
        <w:t>Thông tin sau cần đưa vào đối với tiết diện của dây dẫn và từng loại cáp</w:t>
      </w:r>
    </w:p>
    <w:p w14:paraId="3C863B6D" w14:textId="77777777" w:rsidR="000214D5" w:rsidRPr="000214D5" w:rsidRDefault="000214D5" w:rsidP="000214D5">
      <w:pPr>
        <w:widowControl w:val="0"/>
        <w:tabs>
          <w:tab w:val="left" w:pos="284"/>
        </w:tabs>
        <w:autoSpaceDE w:val="0"/>
        <w:autoSpaceDN w:val="0"/>
        <w:spacing w:before="64"/>
        <w:ind w:left="11"/>
        <w:jc w:val="both"/>
        <w:rPr>
          <w:sz w:val="28"/>
          <w:szCs w:val="28"/>
        </w:rPr>
      </w:pPr>
      <w:r w:rsidRPr="000214D5">
        <w:rPr>
          <w:sz w:val="28"/>
          <w:szCs w:val="28"/>
        </w:rPr>
        <w:t>-</w:t>
      </w:r>
      <w:r w:rsidRPr="000214D5">
        <w:rPr>
          <w:sz w:val="28"/>
          <w:szCs w:val="28"/>
        </w:rPr>
        <w:tab/>
        <w:t>Giấy chứng nhận thí nghiệm điển hình</w:t>
      </w:r>
    </w:p>
    <w:p w14:paraId="04A2A45C" w14:textId="77777777" w:rsidR="000214D5" w:rsidRPr="000214D5" w:rsidRDefault="000214D5" w:rsidP="000214D5">
      <w:pPr>
        <w:widowControl w:val="0"/>
        <w:tabs>
          <w:tab w:val="left" w:pos="284"/>
        </w:tabs>
        <w:autoSpaceDE w:val="0"/>
        <w:autoSpaceDN w:val="0"/>
        <w:spacing w:before="64"/>
        <w:ind w:left="11"/>
        <w:jc w:val="both"/>
        <w:rPr>
          <w:sz w:val="28"/>
          <w:szCs w:val="28"/>
        </w:rPr>
      </w:pPr>
      <w:r w:rsidRPr="000214D5">
        <w:rPr>
          <w:sz w:val="28"/>
          <w:szCs w:val="28"/>
        </w:rPr>
        <w:t>-</w:t>
      </w:r>
      <w:r w:rsidRPr="000214D5">
        <w:rPr>
          <w:sz w:val="28"/>
          <w:szCs w:val="28"/>
        </w:rPr>
        <w:tab/>
        <w:t>Tài liệu kỹ thuật và mô tả cáp hạ thế</w:t>
      </w:r>
    </w:p>
    <w:p w14:paraId="6E881624" w14:textId="77777777" w:rsidR="000214D5" w:rsidRPr="000214D5" w:rsidRDefault="000214D5" w:rsidP="000214D5">
      <w:pPr>
        <w:widowControl w:val="0"/>
        <w:tabs>
          <w:tab w:val="left" w:pos="284"/>
        </w:tabs>
        <w:autoSpaceDE w:val="0"/>
        <w:autoSpaceDN w:val="0"/>
        <w:spacing w:before="64"/>
        <w:ind w:left="11"/>
        <w:jc w:val="both"/>
        <w:rPr>
          <w:sz w:val="28"/>
          <w:szCs w:val="28"/>
        </w:rPr>
      </w:pPr>
      <w:r w:rsidRPr="000214D5">
        <w:rPr>
          <w:sz w:val="28"/>
          <w:szCs w:val="28"/>
        </w:rPr>
        <w:t>-</w:t>
      </w:r>
      <w:r w:rsidRPr="000214D5">
        <w:rPr>
          <w:sz w:val="28"/>
          <w:szCs w:val="28"/>
        </w:rPr>
        <w:tab/>
        <w:t>Nhà thầu phải có Phụ lục – Đặc điểm kỹ thuật riêng và cam kết đối với từng loại và từng kích cỡ cáp.</w:t>
      </w:r>
    </w:p>
    <w:p w14:paraId="75C6502C" w14:textId="77777777" w:rsidR="000214D5" w:rsidRPr="000214D5" w:rsidRDefault="000214D5" w:rsidP="00B84BD7">
      <w:pPr>
        <w:widowControl w:val="0"/>
        <w:numPr>
          <w:ilvl w:val="0"/>
          <w:numId w:val="104"/>
        </w:numPr>
        <w:tabs>
          <w:tab w:val="left" w:pos="284"/>
        </w:tabs>
        <w:autoSpaceDE w:val="0"/>
        <w:autoSpaceDN w:val="0"/>
        <w:spacing w:before="99"/>
        <w:ind w:left="0" w:firstLine="11"/>
        <w:jc w:val="both"/>
        <w:rPr>
          <w:b/>
          <w:sz w:val="28"/>
          <w:szCs w:val="28"/>
        </w:rPr>
      </w:pPr>
      <w:r w:rsidRPr="000214D5">
        <w:rPr>
          <w:b/>
          <w:sz w:val="28"/>
          <w:szCs w:val="28"/>
        </w:rPr>
        <w:t>Thử nghiệm:</w:t>
      </w:r>
    </w:p>
    <w:p w14:paraId="53FE93CE" w14:textId="77777777" w:rsidR="000214D5" w:rsidRPr="000214D5" w:rsidRDefault="000214D5" w:rsidP="000214D5">
      <w:pPr>
        <w:widowControl w:val="0"/>
        <w:tabs>
          <w:tab w:val="left" w:pos="284"/>
        </w:tabs>
        <w:autoSpaceDE w:val="0"/>
        <w:autoSpaceDN w:val="0"/>
        <w:spacing w:before="99"/>
        <w:ind w:left="11"/>
        <w:jc w:val="both"/>
        <w:rPr>
          <w:sz w:val="28"/>
          <w:szCs w:val="28"/>
        </w:rPr>
      </w:pPr>
      <w:r w:rsidRPr="000214D5">
        <w:rPr>
          <w:sz w:val="28"/>
          <w:szCs w:val="28"/>
        </w:rPr>
        <w:tab/>
        <w:t>Đối với toàn bộ cáp như dự kiến đều phải có giấy chứng nhận thử nghiệm điển hình. Toàn bộ cáp phải thông qua thử nghiệm thường lệ tại nhà máy phù hợp với các tiêu chuẩn IEC hoặc tương ứng.</w:t>
      </w:r>
    </w:p>
    <w:p w14:paraId="68792E5C" w14:textId="77777777" w:rsidR="000214D5" w:rsidRPr="000214D5" w:rsidRDefault="000214D5" w:rsidP="000214D5">
      <w:pPr>
        <w:widowControl w:val="0"/>
        <w:tabs>
          <w:tab w:val="left" w:pos="284"/>
        </w:tabs>
        <w:autoSpaceDE w:val="0"/>
        <w:autoSpaceDN w:val="0"/>
        <w:spacing w:before="86"/>
        <w:ind w:left="11"/>
        <w:jc w:val="both"/>
        <w:rPr>
          <w:b/>
          <w:sz w:val="28"/>
          <w:szCs w:val="28"/>
        </w:rPr>
      </w:pPr>
      <w:r w:rsidRPr="000214D5">
        <w:rPr>
          <w:b/>
          <w:sz w:val="28"/>
          <w:szCs w:val="28"/>
        </w:rPr>
        <w:t>8. Đóng gói và giao hàng:</w:t>
      </w:r>
    </w:p>
    <w:p w14:paraId="0BF4682D" w14:textId="77777777" w:rsidR="000214D5" w:rsidRPr="000214D5" w:rsidRDefault="000214D5" w:rsidP="000214D5">
      <w:pPr>
        <w:widowControl w:val="0"/>
        <w:tabs>
          <w:tab w:val="left" w:pos="284"/>
        </w:tabs>
        <w:autoSpaceDE w:val="0"/>
        <w:autoSpaceDN w:val="0"/>
        <w:spacing w:before="86"/>
        <w:ind w:left="11"/>
        <w:jc w:val="both"/>
        <w:rPr>
          <w:sz w:val="28"/>
          <w:szCs w:val="28"/>
        </w:rPr>
      </w:pPr>
      <w:r w:rsidRPr="000214D5">
        <w:rPr>
          <w:sz w:val="28"/>
          <w:szCs w:val="28"/>
        </w:rPr>
        <w:tab/>
        <w:t>Cáp được giao trong các cuộn lô bằng gỗ với tổng trọng lượng cáp và cuộn lô tối đa không vượt quá 4.500kg với đường kính mặt lô cuốn cáp tối đa 2,2m.</w:t>
      </w:r>
    </w:p>
    <w:p w14:paraId="3A4D3747" w14:textId="7C3A1A23" w:rsidR="000214D5" w:rsidRPr="000214D5" w:rsidRDefault="000214D5" w:rsidP="000214D5">
      <w:pPr>
        <w:widowControl w:val="0"/>
        <w:tabs>
          <w:tab w:val="left" w:pos="284"/>
        </w:tabs>
        <w:autoSpaceDE w:val="0"/>
        <w:autoSpaceDN w:val="0"/>
        <w:spacing w:before="86"/>
        <w:ind w:left="11"/>
        <w:jc w:val="both"/>
        <w:rPr>
          <w:sz w:val="28"/>
          <w:szCs w:val="28"/>
        </w:rPr>
      </w:pPr>
      <w:r w:rsidRPr="000214D5">
        <w:rPr>
          <w:sz w:val="28"/>
          <w:szCs w:val="28"/>
        </w:rPr>
        <w:tab/>
        <w:t xml:space="preserve">Chỉ </w:t>
      </w:r>
      <w:r w:rsidR="00631DAF">
        <w:rPr>
          <w:sz w:val="28"/>
          <w:szCs w:val="28"/>
        </w:rPr>
        <w:t>0</w:t>
      </w:r>
      <w:r w:rsidRPr="000214D5">
        <w:rPr>
          <w:sz w:val="28"/>
          <w:szCs w:val="28"/>
        </w:rPr>
        <w:t>1 sợi cáp được cuốn vào mỗi cuộn lô.</w:t>
      </w:r>
    </w:p>
    <w:p w14:paraId="3E3AAA42" w14:textId="754FB7EB" w:rsidR="000214D5" w:rsidRPr="000214D5" w:rsidRDefault="000214D5" w:rsidP="00FB57C4">
      <w:pPr>
        <w:widowControl w:val="0"/>
        <w:tabs>
          <w:tab w:val="left" w:pos="284"/>
        </w:tabs>
        <w:autoSpaceDE w:val="0"/>
        <w:autoSpaceDN w:val="0"/>
        <w:spacing w:after="120"/>
        <w:ind w:left="11"/>
        <w:rPr>
          <w:b/>
          <w:sz w:val="28"/>
          <w:szCs w:val="28"/>
        </w:rPr>
      </w:pPr>
      <w:r w:rsidRPr="000214D5">
        <w:rPr>
          <w:b/>
          <w:sz w:val="28"/>
          <w:szCs w:val="28"/>
        </w:rPr>
        <w:t>9. Đặc tính kỹ thuật và cam kết: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5154"/>
        <w:gridCol w:w="993"/>
        <w:gridCol w:w="1275"/>
        <w:gridCol w:w="1273"/>
      </w:tblGrid>
      <w:tr w:rsidR="000214D5" w:rsidRPr="000214D5" w14:paraId="2FB6F547" w14:textId="77777777" w:rsidTr="00B073CF">
        <w:trPr>
          <w:trHeight w:val="919"/>
          <w:tblHeader/>
          <w:jc w:val="center"/>
        </w:trPr>
        <w:tc>
          <w:tcPr>
            <w:tcW w:w="350" w:type="pct"/>
            <w:vAlign w:val="center"/>
          </w:tcPr>
          <w:p w14:paraId="6BA28DD3" w14:textId="77777777" w:rsidR="000214D5" w:rsidRPr="000214D5" w:rsidRDefault="000214D5" w:rsidP="000214D5">
            <w:pPr>
              <w:jc w:val="center"/>
              <w:rPr>
                <w:b/>
                <w:bCs/>
              </w:rPr>
            </w:pPr>
            <w:r w:rsidRPr="000214D5">
              <w:rPr>
                <w:b/>
                <w:bCs/>
              </w:rPr>
              <w:lastRenderedPageBreak/>
              <w:t>TT</w:t>
            </w:r>
          </w:p>
        </w:tc>
        <w:tc>
          <w:tcPr>
            <w:tcW w:w="2756" w:type="pct"/>
            <w:vAlign w:val="center"/>
          </w:tcPr>
          <w:p w14:paraId="5627CE6A" w14:textId="77777777" w:rsidR="000214D5" w:rsidRPr="000214D5" w:rsidRDefault="000214D5" w:rsidP="000214D5">
            <w:pPr>
              <w:jc w:val="center"/>
              <w:rPr>
                <w:b/>
                <w:bCs/>
              </w:rPr>
            </w:pPr>
            <w:r w:rsidRPr="000214D5">
              <w:rPr>
                <w:b/>
                <w:bCs/>
              </w:rPr>
              <w:t>Mô tả</w:t>
            </w:r>
          </w:p>
        </w:tc>
        <w:tc>
          <w:tcPr>
            <w:tcW w:w="531" w:type="pct"/>
            <w:vAlign w:val="center"/>
          </w:tcPr>
          <w:p w14:paraId="50268E9A" w14:textId="77777777" w:rsidR="000214D5" w:rsidRPr="000214D5" w:rsidRDefault="000214D5" w:rsidP="000214D5">
            <w:pPr>
              <w:jc w:val="center"/>
              <w:rPr>
                <w:b/>
                <w:bCs/>
              </w:rPr>
            </w:pPr>
            <w:r w:rsidRPr="000214D5">
              <w:rPr>
                <w:b/>
                <w:bCs/>
              </w:rPr>
              <w:t>Đơn vị</w:t>
            </w:r>
          </w:p>
        </w:tc>
        <w:tc>
          <w:tcPr>
            <w:tcW w:w="682" w:type="pct"/>
            <w:vAlign w:val="center"/>
          </w:tcPr>
          <w:p w14:paraId="72397878" w14:textId="77777777" w:rsidR="000214D5" w:rsidRPr="000214D5" w:rsidRDefault="000214D5" w:rsidP="000214D5">
            <w:pPr>
              <w:jc w:val="center"/>
              <w:rPr>
                <w:b/>
                <w:bCs/>
              </w:rPr>
            </w:pPr>
            <w:r w:rsidRPr="000214D5">
              <w:rPr>
                <w:b/>
                <w:bCs/>
              </w:rPr>
              <w:t>Yêu cầu</w:t>
            </w:r>
          </w:p>
        </w:tc>
        <w:tc>
          <w:tcPr>
            <w:tcW w:w="681" w:type="pct"/>
            <w:vAlign w:val="center"/>
          </w:tcPr>
          <w:p w14:paraId="21CF7B39" w14:textId="77777777" w:rsidR="000214D5" w:rsidRPr="000214D5" w:rsidRDefault="000214D5" w:rsidP="000214D5">
            <w:pPr>
              <w:jc w:val="center"/>
              <w:rPr>
                <w:b/>
                <w:bCs/>
              </w:rPr>
            </w:pPr>
            <w:r w:rsidRPr="000214D5">
              <w:rPr>
                <w:b/>
                <w:bCs/>
              </w:rPr>
              <w:t>Đề nghị và cam kết</w:t>
            </w:r>
          </w:p>
        </w:tc>
      </w:tr>
      <w:tr w:rsidR="000828F9" w:rsidRPr="008458D7" w14:paraId="1617F159" w14:textId="77777777" w:rsidTr="00B073CF">
        <w:trPr>
          <w:trHeight w:val="817"/>
          <w:jc w:val="center"/>
        </w:trPr>
        <w:tc>
          <w:tcPr>
            <w:tcW w:w="350" w:type="pct"/>
            <w:tcBorders>
              <w:top w:val="single" w:sz="4" w:space="0" w:color="auto"/>
              <w:left w:val="single" w:sz="4" w:space="0" w:color="auto"/>
              <w:bottom w:val="single" w:sz="4" w:space="0" w:color="auto"/>
              <w:right w:val="single" w:sz="4" w:space="0" w:color="auto"/>
            </w:tcBorders>
            <w:vAlign w:val="center"/>
          </w:tcPr>
          <w:p w14:paraId="33DEE74B" w14:textId="42F497DD" w:rsidR="000828F9" w:rsidRPr="000214D5" w:rsidRDefault="000828F9" w:rsidP="004D653D">
            <w:pPr>
              <w:jc w:val="center"/>
              <w:rPr>
                <w:b/>
                <w:sz w:val="28"/>
                <w:szCs w:val="28"/>
              </w:rPr>
            </w:pPr>
          </w:p>
        </w:tc>
        <w:tc>
          <w:tcPr>
            <w:tcW w:w="2756" w:type="pct"/>
            <w:tcBorders>
              <w:top w:val="single" w:sz="4" w:space="0" w:color="auto"/>
              <w:left w:val="single" w:sz="4" w:space="0" w:color="auto"/>
              <w:bottom w:val="single" w:sz="4" w:space="0" w:color="auto"/>
              <w:right w:val="single" w:sz="4" w:space="0" w:color="auto"/>
            </w:tcBorders>
          </w:tcPr>
          <w:p w14:paraId="095C0922" w14:textId="144298DF" w:rsidR="000828F9" w:rsidRPr="000214D5" w:rsidRDefault="00AA6CF5" w:rsidP="00AA6CF5">
            <w:pPr>
              <w:rPr>
                <w:b/>
                <w:sz w:val="28"/>
                <w:szCs w:val="28"/>
              </w:rPr>
            </w:pPr>
            <w:r w:rsidRPr="00AA6CF5">
              <w:rPr>
                <w:b/>
                <w:sz w:val="28"/>
                <w:szCs w:val="28"/>
              </w:rPr>
              <w:t>Cáp hạ áp-Cu-1x</w:t>
            </w:r>
            <w:r>
              <w:rPr>
                <w:b/>
                <w:sz w:val="28"/>
                <w:szCs w:val="28"/>
              </w:rPr>
              <w:t>95</w:t>
            </w:r>
            <w:r w:rsidRPr="00AA6CF5">
              <w:rPr>
                <w:b/>
                <w:sz w:val="28"/>
                <w:szCs w:val="28"/>
              </w:rPr>
              <w:t>mm2-không giáp kim loại, cách điện PVC</w:t>
            </w:r>
            <w:bookmarkStart w:id="0" w:name="_GoBack"/>
            <w:bookmarkEnd w:id="0"/>
          </w:p>
        </w:tc>
        <w:tc>
          <w:tcPr>
            <w:tcW w:w="531" w:type="pct"/>
            <w:tcBorders>
              <w:top w:val="single" w:sz="4" w:space="0" w:color="auto"/>
              <w:left w:val="single" w:sz="4" w:space="0" w:color="auto"/>
              <w:bottom w:val="single" w:sz="4" w:space="0" w:color="auto"/>
              <w:right w:val="single" w:sz="4" w:space="0" w:color="auto"/>
            </w:tcBorders>
          </w:tcPr>
          <w:p w14:paraId="2AD70B82" w14:textId="77777777" w:rsidR="000828F9" w:rsidRPr="000214D5" w:rsidRDefault="000828F9" w:rsidP="004D653D">
            <w:pPr>
              <w:jc w:val="center"/>
              <w:rPr>
                <w:b/>
                <w:sz w:val="28"/>
                <w:szCs w:val="28"/>
              </w:rPr>
            </w:pPr>
          </w:p>
        </w:tc>
        <w:tc>
          <w:tcPr>
            <w:tcW w:w="682" w:type="pct"/>
            <w:tcBorders>
              <w:top w:val="single" w:sz="4" w:space="0" w:color="auto"/>
              <w:left w:val="single" w:sz="4" w:space="0" w:color="auto"/>
              <w:bottom w:val="single" w:sz="4" w:space="0" w:color="auto"/>
              <w:right w:val="single" w:sz="4" w:space="0" w:color="auto"/>
            </w:tcBorders>
          </w:tcPr>
          <w:p w14:paraId="16E14FDF" w14:textId="77777777" w:rsidR="000828F9" w:rsidRPr="000214D5" w:rsidRDefault="000828F9" w:rsidP="004D653D">
            <w:pPr>
              <w:jc w:val="center"/>
              <w:rPr>
                <w:b/>
                <w:sz w:val="28"/>
                <w:szCs w:val="28"/>
              </w:rPr>
            </w:pPr>
          </w:p>
        </w:tc>
        <w:tc>
          <w:tcPr>
            <w:tcW w:w="681" w:type="pct"/>
            <w:tcBorders>
              <w:top w:val="single" w:sz="4" w:space="0" w:color="auto"/>
              <w:left w:val="single" w:sz="4" w:space="0" w:color="auto"/>
              <w:bottom w:val="single" w:sz="4" w:space="0" w:color="auto"/>
              <w:right w:val="single" w:sz="4" w:space="0" w:color="auto"/>
            </w:tcBorders>
          </w:tcPr>
          <w:p w14:paraId="5CC1E917" w14:textId="77777777" w:rsidR="000828F9" w:rsidRPr="000214D5" w:rsidRDefault="000828F9" w:rsidP="004D653D">
            <w:pPr>
              <w:rPr>
                <w:b/>
                <w:sz w:val="28"/>
                <w:szCs w:val="28"/>
              </w:rPr>
            </w:pPr>
          </w:p>
        </w:tc>
      </w:tr>
      <w:tr w:rsidR="000828F9" w:rsidRPr="000214D5" w14:paraId="6545B66F"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2F929C94" w14:textId="77777777" w:rsidR="000828F9" w:rsidRPr="000214D5" w:rsidRDefault="000828F9" w:rsidP="004D653D">
            <w:pPr>
              <w:jc w:val="center"/>
              <w:rPr>
                <w:sz w:val="28"/>
                <w:szCs w:val="28"/>
              </w:rPr>
            </w:pPr>
            <w:r w:rsidRPr="000214D5">
              <w:rPr>
                <w:sz w:val="28"/>
                <w:szCs w:val="28"/>
              </w:rPr>
              <w:t>1</w:t>
            </w:r>
          </w:p>
        </w:tc>
        <w:tc>
          <w:tcPr>
            <w:tcW w:w="2756" w:type="pct"/>
            <w:tcBorders>
              <w:top w:val="single" w:sz="4" w:space="0" w:color="auto"/>
              <w:left w:val="single" w:sz="4" w:space="0" w:color="auto"/>
              <w:bottom w:val="single" w:sz="4" w:space="0" w:color="auto"/>
              <w:right w:val="single" w:sz="4" w:space="0" w:color="auto"/>
            </w:tcBorders>
          </w:tcPr>
          <w:p w14:paraId="268DAAEA" w14:textId="77777777" w:rsidR="000828F9" w:rsidRPr="000214D5" w:rsidRDefault="000828F9" w:rsidP="004D653D">
            <w:pPr>
              <w:rPr>
                <w:sz w:val="28"/>
                <w:szCs w:val="28"/>
              </w:rPr>
            </w:pPr>
            <w:r w:rsidRPr="000214D5">
              <w:rPr>
                <w:sz w:val="28"/>
                <w:szCs w:val="28"/>
              </w:rPr>
              <w:t>Nhà sản xuất</w:t>
            </w:r>
          </w:p>
        </w:tc>
        <w:tc>
          <w:tcPr>
            <w:tcW w:w="531" w:type="pct"/>
            <w:tcBorders>
              <w:top w:val="single" w:sz="4" w:space="0" w:color="auto"/>
              <w:left w:val="single" w:sz="4" w:space="0" w:color="auto"/>
              <w:bottom w:val="single" w:sz="4" w:space="0" w:color="auto"/>
              <w:right w:val="single" w:sz="4" w:space="0" w:color="auto"/>
            </w:tcBorders>
          </w:tcPr>
          <w:p w14:paraId="23E2A1FC"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486D0542" w14:textId="77777777" w:rsidR="000828F9" w:rsidRPr="000214D5" w:rsidRDefault="000828F9" w:rsidP="004D653D">
            <w:pPr>
              <w:jc w:val="center"/>
              <w:rPr>
                <w:sz w:val="28"/>
                <w:szCs w:val="28"/>
              </w:rPr>
            </w:pPr>
            <w:r w:rsidRPr="000214D5">
              <w:rPr>
                <w:sz w:val="28"/>
                <w:szCs w:val="28"/>
              </w:rPr>
              <w:t>Nêu rõ</w:t>
            </w:r>
          </w:p>
        </w:tc>
        <w:tc>
          <w:tcPr>
            <w:tcW w:w="681" w:type="pct"/>
            <w:tcBorders>
              <w:top w:val="single" w:sz="4" w:space="0" w:color="auto"/>
              <w:left w:val="single" w:sz="4" w:space="0" w:color="auto"/>
              <w:bottom w:val="single" w:sz="4" w:space="0" w:color="auto"/>
              <w:right w:val="single" w:sz="4" w:space="0" w:color="auto"/>
            </w:tcBorders>
          </w:tcPr>
          <w:p w14:paraId="196F7E1C" w14:textId="77777777" w:rsidR="000828F9" w:rsidRPr="000214D5" w:rsidRDefault="000828F9" w:rsidP="004D653D">
            <w:pPr>
              <w:rPr>
                <w:sz w:val="28"/>
                <w:szCs w:val="28"/>
              </w:rPr>
            </w:pPr>
          </w:p>
        </w:tc>
      </w:tr>
      <w:tr w:rsidR="000828F9" w:rsidRPr="000214D5" w14:paraId="5C01C1B2"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3E74BE5B" w14:textId="77777777" w:rsidR="000828F9" w:rsidRPr="000214D5" w:rsidRDefault="000828F9" w:rsidP="004D653D">
            <w:pPr>
              <w:jc w:val="center"/>
              <w:rPr>
                <w:sz w:val="28"/>
                <w:szCs w:val="28"/>
              </w:rPr>
            </w:pPr>
            <w:r w:rsidRPr="000214D5">
              <w:rPr>
                <w:sz w:val="28"/>
                <w:szCs w:val="28"/>
              </w:rPr>
              <w:t>2</w:t>
            </w:r>
          </w:p>
        </w:tc>
        <w:tc>
          <w:tcPr>
            <w:tcW w:w="2756" w:type="pct"/>
            <w:tcBorders>
              <w:top w:val="single" w:sz="4" w:space="0" w:color="auto"/>
              <w:left w:val="single" w:sz="4" w:space="0" w:color="auto"/>
              <w:bottom w:val="single" w:sz="4" w:space="0" w:color="auto"/>
              <w:right w:val="single" w:sz="4" w:space="0" w:color="auto"/>
            </w:tcBorders>
          </w:tcPr>
          <w:p w14:paraId="1FB77078" w14:textId="77777777" w:rsidR="000828F9" w:rsidRPr="000214D5" w:rsidRDefault="000828F9" w:rsidP="004D653D">
            <w:pPr>
              <w:rPr>
                <w:sz w:val="28"/>
                <w:szCs w:val="28"/>
              </w:rPr>
            </w:pPr>
            <w:r w:rsidRPr="000214D5">
              <w:rPr>
                <w:sz w:val="28"/>
                <w:szCs w:val="28"/>
              </w:rPr>
              <w:t>Mã hiệu sản phẩm</w:t>
            </w:r>
          </w:p>
        </w:tc>
        <w:tc>
          <w:tcPr>
            <w:tcW w:w="531" w:type="pct"/>
            <w:tcBorders>
              <w:top w:val="single" w:sz="4" w:space="0" w:color="auto"/>
              <w:left w:val="single" w:sz="4" w:space="0" w:color="auto"/>
              <w:bottom w:val="single" w:sz="4" w:space="0" w:color="auto"/>
              <w:right w:val="single" w:sz="4" w:space="0" w:color="auto"/>
            </w:tcBorders>
          </w:tcPr>
          <w:p w14:paraId="5B62630A"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687E605B" w14:textId="77777777" w:rsidR="000828F9" w:rsidRPr="000214D5" w:rsidRDefault="000828F9" w:rsidP="004D653D">
            <w:pPr>
              <w:jc w:val="center"/>
              <w:rPr>
                <w:sz w:val="28"/>
                <w:szCs w:val="28"/>
              </w:rPr>
            </w:pPr>
            <w:r w:rsidRPr="000214D5">
              <w:rPr>
                <w:sz w:val="28"/>
                <w:szCs w:val="28"/>
              </w:rPr>
              <w:t>Nêu rõ</w:t>
            </w:r>
          </w:p>
        </w:tc>
        <w:tc>
          <w:tcPr>
            <w:tcW w:w="681" w:type="pct"/>
            <w:tcBorders>
              <w:top w:val="single" w:sz="4" w:space="0" w:color="auto"/>
              <w:left w:val="single" w:sz="4" w:space="0" w:color="auto"/>
              <w:bottom w:val="single" w:sz="4" w:space="0" w:color="auto"/>
              <w:right w:val="single" w:sz="4" w:space="0" w:color="auto"/>
            </w:tcBorders>
          </w:tcPr>
          <w:p w14:paraId="53436836" w14:textId="77777777" w:rsidR="000828F9" w:rsidRPr="000214D5" w:rsidRDefault="000828F9" w:rsidP="004D653D">
            <w:pPr>
              <w:rPr>
                <w:sz w:val="28"/>
                <w:szCs w:val="28"/>
              </w:rPr>
            </w:pPr>
          </w:p>
        </w:tc>
      </w:tr>
      <w:tr w:rsidR="000828F9" w:rsidRPr="000214D5" w14:paraId="0760C5AA"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4A70C0F3" w14:textId="77777777" w:rsidR="000828F9" w:rsidRPr="000214D5" w:rsidRDefault="000828F9" w:rsidP="004D653D">
            <w:pPr>
              <w:jc w:val="center"/>
              <w:rPr>
                <w:sz w:val="28"/>
                <w:szCs w:val="28"/>
              </w:rPr>
            </w:pPr>
            <w:r w:rsidRPr="000214D5">
              <w:rPr>
                <w:sz w:val="28"/>
                <w:szCs w:val="28"/>
              </w:rPr>
              <w:t>3</w:t>
            </w:r>
          </w:p>
        </w:tc>
        <w:tc>
          <w:tcPr>
            <w:tcW w:w="2756" w:type="pct"/>
            <w:tcBorders>
              <w:top w:val="single" w:sz="4" w:space="0" w:color="auto"/>
              <w:left w:val="single" w:sz="4" w:space="0" w:color="auto"/>
              <w:bottom w:val="single" w:sz="4" w:space="0" w:color="auto"/>
              <w:right w:val="single" w:sz="4" w:space="0" w:color="auto"/>
            </w:tcBorders>
          </w:tcPr>
          <w:p w14:paraId="62A70AB5" w14:textId="77777777" w:rsidR="000828F9" w:rsidRPr="000214D5" w:rsidRDefault="000828F9" w:rsidP="004D653D">
            <w:pPr>
              <w:rPr>
                <w:sz w:val="28"/>
                <w:szCs w:val="28"/>
              </w:rPr>
            </w:pPr>
            <w:r w:rsidRPr="000214D5">
              <w:rPr>
                <w:sz w:val="28"/>
                <w:szCs w:val="28"/>
              </w:rPr>
              <w:t>Nước sản xuất</w:t>
            </w:r>
          </w:p>
        </w:tc>
        <w:tc>
          <w:tcPr>
            <w:tcW w:w="531" w:type="pct"/>
            <w:tcBorders>
              <w:top w:val="single" w:sz="4" w:space="0" w:color="auto"/>
              <w:left w:val="single" w:sz="4" w:space="0" w:color="auto"/>
              <w:bottom w:val="single" w:sz="4" w:space="0" w:color="auto"/>
              <w:right w:val="single" w:sz="4" w:space="0" w:color="auto"/>
            </w:tcBorders>
          </w:tcPr>
          <w:p w14:paraId="3D52B931"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299754CF" w14:textId="77777777" w:rsidR="000828F9" w:rsidRPr="000214D5" w:rsidRDefault="000828F9" w:rsidP="004D653D">
            <w:pPr>
              <w:jc w:val="center"/>
              <w:rPr>
                <w:sz w:val="28"/>
                <w:szCs w:val="28"/>
              </w:rPr>
            </w:pPr>
            <w:r w:rsidRPr="000214D5">
              <w:rPr>
                <w:sz w:val="28"/>
                <w:szCs w:val="28"/>
              </w:rPr>
              <w:t>Nêu rõ</w:t>
            </w:r>
          </w:p>
        </w:tc>
        <w:tc>
          <w:tcPr>
            <w:tcW w:w="681" w:type="pct"/>
            <w:tcBorders>
              <w:top w:val="single" w:sz="4" w:space="0" w:color="auto"/>
              <w:left w:val="single" w:sz="4" w:space="0" w:color="auto"/>
              <w:bottom w:val="single" w:sz="4" w:space="0" w:color="auto"/>
              <w:right w:val="single" w:sz="4" w:space="0" w:color="auto"/>
            </w:tcBorders>
          </w:tcPr>
          <w:p w14:paraId="2D9D5208" w14:textId="77777777" w:rsidR="000828F9" w:rsidRPr="000214D5" w:rsidRDefault="000828F9" w:rsidP="004D653D">
            <w:pPr>
              <w:rPr>
                <w:sz w:val="28"/>
                <w:szCs w:val="28"/>
              </w:rPr>
            </w:pPr>
          </w:p>
        </w:tc>
      </w:tr>
      <w:tr w:rsidR="000828F9" w:rsidRPr="000214D5" w14:paraId="39830DAF"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268BCC8C" w14:textId="77777777" w:rsidR="000828F9" w:rsidRPr="000214D5" w:rsidRDefault="000828F9" w:rsidP="004D653D">
            <w:pPr>
              <w:jc w:val="center"/>
              <w:rPr>
                <w:sz w:val="28"/>
                <w:szCs w:val="28"/>
              </w:rPr>
            </w:pPr>
            <w:r w:rsidRPr="000214D5">
              <w:rPr>
                <w:sz w:val="28"/>
                <w:szCs w:val="28"/>
              </w:rPr>
              <w:t>4</w:t>
            </w:r>
          </w:p>
        </w:tc>
        <w:tc>
          <w:tcPr>
            <w:tcW w:w="2756" w:type="pct"/>
            <w:tcBorders>
              <w:top w:val="single" w:sz="4" w:space="0" w:color="auto"/>
              <w:left w:val="single" w:sz="4" w:space="0" w:color="auto"/>
              <w:bottom w:val="single" w:sz="4" w:space="0" w:color="auto"/>
              <w:right w:val="single" w:sz="4" w:space="0" w:color="auto"/>
            </w:tcBorders>
          </w:tcPr>
          <w:p w14:paraId="5C32DCC4" w14:textId="77777777" w:rsidR="000828F9" w:rsidRPr="000214D5" w:rsidRDefault="000828F9" w:rsidP="004D653D">
            <w:pPr>
              <w:rPr>
                <w:sz w:val="28"/>
                <w:szCs w:val="28"/>
              </w:rPr>
            </w:pPr>
            <w:r w:rsidRPr="000214D5">
              <w:rPr>
                <w:sz w:val="28"/>
                <w:szCs w:val="28"/>
              </w:rPr>
              <w:t>Loại</w:t>
            </w:r>
          </w:p>
        </w:tc>
        <w:tc>
          <w:tcPr>
            <w:tcW w:w="531" w:type="pct"/>
            <w:tcBorders>
              <w:top w:val="single" w:sz="4" w:space="0" w:color="auto"/>
              <w:left w:val="single" w:sz="4" w:space="0" w:color="auto"/>
              <w:bottom w:val="single" w:sz="4" w:space="0" w:color="auto"/>
              <w:right w:val="single" w:sz="4" w:space="0" w:color="auto"/>
            </w:tcBorders>
          </w:tcPr>
          <w:p w14:paraId="264C371A"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54EAA980" w14:textId="76F10AA8" w:rsidR="000828F9" w:rsidRPr="000214D5" w:rsidRDefault="00D94782" w:rsidP="004D653D">
            <w:pPr>
              <w:jc w:val="center"/>
              <w:rPr>
                <w:sz w:val="28"/>
                <w:szCs w:val="28"/>
              </w:rPr>
            </w:pPr>
            <w:r>
              <w:rPr>
                <w:sz w:val="28"/>
                <w:szCs w:val="28"/>
              </w:rPr>
              <w:t>Đồng</w:t>
            </w:r>
          </w:p>
        </w:tc>
        <w:tc>
          <w:tcPr>
            <w:tcW w:w="681" w:type="pct"/>
            <w:tcBorders>
              <w:top w:val="single" w:sz="4" w:space="0" w:color="auto"/>
              <w:left w:val="single" w:sz="4" w:space="0" w:color="auto"/>
              <w:bottom w:val="single" w:sz="4" w:space="0" w:color="auto"/>
              <w:right w:val="single" w:sz="4" w:space="0" w:color="auto"/>
            </w:tcBorders>
          </w:tcPr>
          <w:p w14:paraId="49757129" w14:textId="77777777" w:rsidR="000828F9" w:rsidRPr="000214D5" w:rsidRDefault="000828F9" w:rsidP="004D653D">
            <w:pPr>
              <w:rPr>
                <w:sz w:val="28"/>
                <w:szCs w:val="28"/>
              </w:rPr>
            </w:pPr>
          </w:p>
        </w:tc>
      </w:tr>
      <w:tr w:rsidR="000828F9" w:rsidRPr="000214D5" w14:paraId="2F3BC1E6"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73B0B99A" w14:textId="77777777" w:rsidR="000828F9" w:rsidRPr="000214D5" w:rsidRDefault="000828F9" w:rsidP="004D653D">
            <w:pPr>
              <w:jc w:val="center"/>
              <w:rPr>
                <w:sz w:val="28"/>
                <w:szCs w:val="28"/>
              </w:rPr>
            </w:pPr>
            <w:r w:rsidRPr="000214D5">
              <w:rPr>
                <w:sz w:val="28"/>
                <w:szCs w:val="28"/>
              </w:rPr>
              <w:t>5</w:t>
            </w:r>
          </w:p>
        </w:tc>
        <w:tc>
          <w:tcPr>
            <w:tcW w:w="2756" w:type="pct"/>
            <w:tcBorders>
              <w:top w:val="single" w:sz="4" w:space="0" w:color="auto"/>
              <w:left w:val="single" w:sz="4" w:space="0" w:color="auto"/>
              <w:bottom w:val="single" w:sz="4" w:space="0" w:color="auto"/>
              <w:right w:val="single" w:sz="4" w:space="0" w:color="auto"/>
            </w:tcBorders>
          </w:tcPr>
          <w:p w14:paraId="5DCD50A4" w14:textId="77777777" w:rsidR="000828F9" w:rsidRPr="000214D5" w:rsidRDefault="000828F9" w:rsidP="004D653D">
            <w:pPr>
              <w:rPr>
                <w:sz w:val="28"/>
                <w:szCs w:val="28"/>
              </w:rPr>
            </w:pPr>
            <w:r w:rsidRPr="000214D5">
              <w:rPr>
                <w:sz w:val="28"/>
                <w:szCs w:val="28"/>
              </w:rPr>
              <w:t>Số và tiết diện danh định của cáp</w:t>
            </w:r>
          </w:p>
        </w:tc>
        <w:tc>
          <w:tcPr>
            <w:tcW w:w="531" w:type="pct"/>
            <w:tcBorders>
              <w:top w:val="single" w:sz="4" w:space="0" w:color="auto"/>
              <w:left w:val="single" w:sz="4" w:space="0" w:color="auto"/>
              <w:bottom w:val="single" w:sz="4" w:space="0" w:color="auto"/>
              <w:right w:val="single" w:sz="4" w:space="0" w:color="auto"/>
            </w:tcBorders>
          </w:tcPr>
          <w:p w14:paraId="289B7B9F" w14:textId="77777777" w:rsidR="000828F9" w:rsidRPr="000214D5" w:rsidRDefault="000828F9" w:rsidP="004D653D">
            <w:pPr>
              <w:jc w:val="center"/>
              <w:rPr>
                <w:sz w:val="28"/>
                <w:szCs w:val="28"/>
              </w:rPr>
            </w:pPr>
            <w:r w:rsidRPr="000214D5">
              <w:rPr>
                <w:sz w:val="28"/>
                <w:szCs w:val="28"/>
              </w:rPr>
              <w:t>mm2</w:t>
            </w:r>
          </w:p>
        </w:tc>
        <w:tc>
          <w:tcPr>
            <w:tcW w:w="682" w:type="pct"/>
            <w:tcBorders>
              <w:top w:val="single" w:sz="4" w:space="0" w:color="auto"/>
              <w:left w:val="single" w:sz="4" w:space="0" w:color="auto"/>
              <w:bottom w:val="single" w:sz="4" w:space="0" w:color="auto"/>
              <w:right w:val="single" w:sz="4" w:space="0" w:color="auto"/>
            </w:tcBorders>
          </w:tcPr>
          <w:p w14:paraId="6FE246A5" w14:textId="2B0FC9C0" w:rsidR="000828F9" w:rsidRPr="000214D5" w:rsidRDefault="000828F9" w:rsidP="000828F9">
            <w:pPr>
              <w:jc w:val="center"/>
              <w:rPr>
                <w:sz w:val="28"/>
                <w:szCs w:val="28"/>
              </w:rPr>
            </w:pPr>
            <w:r w:rsidRPr="000214D5">
              <w:rPr>
                <w:sz w:val="28"/>
                <w:szCs w:val="28"/>
              </w:rPr>
              <w:t>1x</w:t>
            </w:r>
            <w:r>
              <w:rPr>
                <w:sz w:val="28"/>
                <w:szCs w:val="28"/>
              </w:rPr>
              <w:t>95</w:t>
            </w:r>
          </w:p>
        </w:tc>
        <w:tc>
          <w:tcPr>
            <w:tcW w:w="681" w:type="pct"/>
            <w:tcBorders>
              <w:top w:val="single" w:sz="4" w:space="0" w:color="auto"/>
              <w:left w:val="single" w:sz="4" w:space="0" w:color="auto"/>
              <w:bottom w:val="single" w:sz="4" w:space="0" w:color="auto"/>
              <w:right w:val="single" w:sz="4" w:space="0" w:color="auto"/>
            </w:tcBorders>
          </w:tcPr>
          <w:p w14:paraId="56BD1782" w14:textId="77777777" w:rsidR="000828F9" w:rsidRPr="000214D5" w:rsidRDefault="000828F9" w:rsidP="004D653D">
            <w:pPr>
              <w:rPr>
                <w:sz w:val="28"/>
                <w:szCs w:val="28"/>
              </w:rPr>
            </w:pPr>
          </w:p>
        </w:tc>
      </w:tr>
      <w:tr w:rsidR="000828F9" w:rsidRPr="001A1C50" w14:paraId="39D4AEAB"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228A6F12" w14:textId="77777777" w:rsidR="000828F9" w:rsidRPr="000214D5" w:rsidRDefault="000828F9" w:rsidP="004D653D">
            <w:pPr>
              <w:jc w:val="center"/>
              <w:rPr>
                <w:sz w:val="28"/>
                <w:szCs w:val="28"/>
              </w:rPr>
            </w:pPr>
            <w:r w:rsidRPr="000214D5">
              <w:rPr>
                <w:sz w:val="28"/>
                <w:szCs w:val="28"/>
              </w:rPr>
              <w:t>6</w:t>
            </w:r>
          </w:p>
        </w:tc>
        <w:tc>
          <w:tcPr>
            <w:tcW w:w="2756" w:type="pct"/>
            <w:tcBorders>
              <w:top w:val="single" w:sz="4" w:space="0" w:color="auto"/>
              <w:left w:val="single" w:sz="4" w:space="0" w:color="auto"/>
              <w:bottom w:val="single" w:sz="4" w:space="0" w:color="auto"/>
              <w:right w:val="single" w:sz="4" w:space="0" w:color="auto"/>
            </w:tcBorders>
          </w:tcPr>
          <w:p w14:paraId="33D3C933" w14:textId="77777777" w:rsidR="000828F9" w:rsidRPr="000214D5" w:rsidRDefault="000828F9" w:rsidP="004D653D">
            <w:pPr>
              <w:rPr>
                <w:sz w:val="28"/>
                <w:szCs w:val="28"/>
              </w:rPr>
            </w:pPr>
            <w:r w:rsidRPr="000214D5">
              <w:rPr>
                <w:sz w:val="28"/>
                <w:szCs w:val="28"/>
              </w:rPr>
              <w:t>Số sợi đồng của lõi cáp (1 lõi)</w:t>
            </w:r>
          </w:p>
        </w:tc>
        <w:tc>
          <w:tcPr>
            <w:tcW w:w="531" w:type="pct"/>
            <w:tcBorders>
              <w:top w:val="single" w:sz="4" w:space="0" w:color="auto"/>
              <w:left w:val="single" w:sz="4" w:space="0" w:color="auto"/>
              <w:bottom w:val="single" w:sz="4" w:space="0" w:color="auto"/>
              <w:right w:val="single" w:sz="4" w:space="0" w:color="auto"/>
            </w:tcBorders>
          </w:tcPr>
          <w:p w14:paraId="5EDA8430" w14:textId="77777777" w:rsidR="000828F9" w:rsidRPr="000214D5" w:rsidRDefault="000828F9" w:rsidP="004D653D">
            <w:pPr>
              <w:jc w:val="center"/>
              <w:rPr>
                <w:sz w:val="28"/>
                <w:szCs w:val="28"/>
              </w:rPr>
            </w:pPr>
            <w:r w:rsidRPr="000214D5">
              <w:rPr>
                <w:sz w:val="28"/>
                <w:szCs w:val="28"/>
              </w:rPr>
              <w:t>Sợi</w:t>
            </w:r>
          </w:p>
        </w:tc>
        <w:tc>
          <w:tcPr>
            <w:tcW w:w="682" w:type="pct"/>
            <w:tcBorders>
              <w:top w:val="single" w:sz="4" w:space="0" w:color="auto"/>
              <w:left w:val="single" w:sz="4" w:space="0" w:color="auto"/>
              <w:bottom w:val="single" w:sz="4" w:space="0" w:color="auto"/>
              <w:right w:val="single" w:sz="4" w:space="0" w:color="auto"/>
            </w:tcBorders>
          </w:tcPr>
          <w:p w14:paraId="000E1D67" w14:textId="310D6790" w:rsidR="000828F9" w:rsidRPr="000214D5" w:rsidRDefault="000828F9" w:rsidP="00F35011">
            <w:pPr>
              <w:jc w:val="center"/>
              <w:rPr>
                <w:sz w:val="28"/>
                <w:szCs w:val="28"/>
              </w:rPr>
            </w:pPr>
            <w:r w:rsidRPr="000214D5">
              <w:rPr>
                <w:sz w:val="28"/>
                <w:szCs w:val="28"/>
              </w:rPr>
              <w:t xml:space="preserve">≥ </w:t>
            </w:r>
            <w:r w:rsidR="00F35011">
              <w:rPr>
                <w:sz w:val="28"/>
                <w:szCs w:val="28"/>
              </w:rPr>
              <w:t>15</w:t>
            </w:r>
          </w:p>
        </w:tc>
        <w:tc>
          <w:tcPr>
            <w:tcW w:w="681" w:type="pct"/>
            <w:tcBorders>
              <w:top w:val="single" w:sz="4" w:space="0" w:color="auto"/>
              <w:left w:val="single" w:sz="4" w:space="0" w:color="auto"/>
              <w:bottom w:val="single" w:sz="4" w:space="0" w:color="auto"/>
              <w:right w:val="single" w:sz="4" w:space="0" w:color="auto"/>
            </w:tcBorders>
          </w:tcPr>
          <w:p w14:paraId="388AA47A" w14:textId="77777777" w:rsidR="000828F9" w:rsidRPr="000214D5" w:rsidRDefault="000828F9" w:rsidP="004D653D">
            <w:pPr>
              <w:rPr>
                <w:sz w:val="28"/>
                <w:szCs w:val="28"/>
              </w:rPr>
            </w:pPr>
          </w:p>
        </w:tc>
      </w:tr>
      <w:tr w:rsidR="000828F9" w:rsidRPr="001A1C50" w14:paraId="360C778F"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2F3DAF23" w14:textId="77777777" w:rsidR="000828F9" w:rsidRPr="000214D5" w:rsidRDefault="000828F9" w:rsidP="004D653D">
            <w:pPr>
              <w:jc w:val="center"/>
              <w:rPr>
                <w:sz w:val="28"/>
                <w:szCs w:val="28"/>
              </w:rPr>
            </w:pPr>
            <w:r w:rsidRPr="000214D5">
              <w:rPr>
                <w:sz w:val="28"/>
                <w:szCs w:val="28"/>
              </w:rPr>
              <w:t>7</w:t>
            </w:r>
          </w:p>
        </w:tc>
        <w:tc>
          <w:tcPr>
            <w:tcW w:w="2756" w:type="pct"/>
            <w:tcBorders>
              <w:top w:val="single" w:sz="4" w:space="0" w:color="auto"/>
              <w:left w:val="single" w:sz="4" w:space="0" w:color="auto"/>
              <w:bottom w:val="single" w:sz="4" w:space="0" w:color="auto"/>
              <w:right w:val="single" w:sz="4" w:space="0" w:color="auto"/>
            </w:tcBorders>
          </w:tcPr>
          <w:p w14:paraId="6C74A376" w14:textId="77777777" w:rsidR="000828F9" w:rsidRPr="000214D5" w:rsidRDefault="000828F9" w:rsidP="004D653D">
            <w:pPr>
              <w:rPr>
                <w:sz w:val="28"/>
                <w:szCs w:val="28"/>
              </w:rPr>
            </w:pPr>
            <w:r w:rsidRPr="000214D5">
              <w:rPr>
                <w:sz w:val="28"/>
                <w:szCs w:val="28"/>
              </w:rPr>
              <w:t>Đường kính lõi (1 lõi)</w:t>
            </w:r>
          </w:p>
        </w:tc>
        <w:tc>
          <w:tcPr>
            <w:tcW w:w="531" w:type="pct"/>
            <w:tcBorders>
              <w:top w:val="single" w:sz="4" w:space="0" w:color="auto"/>
              <w:left w:val="single" w:sz="4" w:space="0" w:color="auto"/>
              <w:bottom w:val="single" w:sz="4" w:space="0" w:color="auto"/>
              <w:right w:val="single" w:sz="4" w:space="0" w:color="auto"/>
            </w:tcBorders>
          </w:tcPr>
          <w:p w14:paraId="51AFC639" w14:textId="77777777" w:rsidR="000828F9" w:rsidRPr="000214D5" w:rsidRDefault="000828F9" w:rsidP="004D653D">
            <w:pPr>
              <w:jc w:val="center"/>
              <w:rPr>
                <w:sz w:val="28"/>
                <w:szCs w:val="28"/>
              </w:rPr>
            </w:pPr>
            <w:r w:rsidRPr="000214D5">
              <w:rPr>
                <w:sz w:val="28"/>
                <w:szCs w:val="28"/>
              </w:rPr>
              <w:t>mm</w:t>
            </w:r>
          </w:p>
        </w:tc>
        <w:tc>
          <w:tcPr>
            <w:tcW w:w="682" w:type="pct"/>
            <w:tcBorders>
              <w:top w:val="single" w:sz="4" w:space="0" w:color="auto"/>
              <w:left w:val="single" w:sz="4" w:space="0" w:color="auto"/>
              <w:bottom w:val="single" w:sz="4" w:space="0" w:color="auto"/>
              <w:right w:val="single" w:sz="4" w:space="0" w:color="auto"/>
            </w:tcBorders>
          </w:tcPr>
          <w:p w14:paraId="5F546953" w14:textId="623CF997" w:rsidR="000828F9" w:rsidRPr="000214D5" w:rsidRDefault="00F35011" w:rsidP="00F35011">
            <w:pPr>
              <w:jc w:val="center"/>
              <w:rPr>
                <w:sz w:val="28"/>
                <w:szCs w:val="28"/>
              </w:rPr>
            </w:pPr>
            <w:r>
              <w:rPr>
                <w:sz w:val="28"/>
                <w:szCs w:val="28"/>
              </w:rPr>
              <w:t>11</w:t>
            </w:r>
            <w:r w:rsidR="000828F9" w:rsidRPr="000214D5">
              <w:rPr>
                <w:sz w:val="28"/>
                <w:szCs w:val="28"/>
              </w:rPr>
              <w:t xml:space="preserve"> – </w:t>
            </w:r>
            <w:r>
              <w:rPr>
                <w:sz w:val="28"/>
                <w:szCs w:val="28"/>
              </w:rPr>
              <w:t>12</w:t>
            </w:r>
          </w:p>
        </w:tc>
        <w:tc>
          <w:tcPr>
            <w:tcW w:w="681" w:type="pct"/>
            <w:tcBorders>
              <w:top w:val="single" w:sz="4" w:space="0" w:color="auto"/>
              <w:left w:val="single" w:sz="4" w:space="0" w:color="auto"/>
              <w:bottom w:val="single" w:sz="4" w:space="0" w:color="auto"/>
              <w:right w:val="single" w:sz="4" w:space="0" w:color="auto"/>
            </w:tcBorders>
          </w:tcPr>
          <w:p w14:paraId="44596F37" w14:textId="77777777" w:rsidR="000828F9" w:rsidRPr="000214D5" w:rsidRDefault="000828F9" w:rsidP="004D653D">
            <w:pPr>
              <w:rPr>
                <w:sz w:val="28"/>
                <w:szCs w:val="28"/>
              </w:rPr>
            </w:pPr>
          </w:p>
        </w:tc>
      </w:tr>
      <w:tr w:rsidR="000828F9" w:rsidRPr="001A1C50" w14:paraId="794284CA"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175375FA" w14:textId="77777777" w:rsidR="000828F9" w:rsidRPr="000214D5" w:rsidRDefault="000828F9" w:rsidP="004D653D">
            <w:pPr>
              <w:jc w:val="center"/>
              <w:rPr>
                <w:sz w:val="28"/>
                <w:szCs w:val="28"/>
              </w:rPr>
            </w:pPr>
            <w:r w:rsidRPr="000214D5">
              <w:rPr>
                <w:sz w:val="28"/>
                <w:szCs w:val="28"/>
              </w:rPr>
              <w:t>8</w:t>
            </w:r>
          </w:p>
        </w:tc>
        <w:tc>
          <w:tcPr>
            <w:tcW w:w="2756" w:type="pct"/>
            <w:tcBorders>
              <w:top w:val="single" w:sz="4" w:space="0" w:color="auto"/>
              <w:left w:val="single" w:sz="4" w:space="0" w:color="auto"/>
              <w:bottom w:val="single" w:sz="4" w:space="0" w:color="auto"/>
              <w:right w:val="single" w:sz="4" w:space="0" w:color="auto"/>
            </w:tcBorders>
          </w:tcPr>
          <w:p w14:paraId="77E1C72B" w14:textId="77777777" w:rsidR="000828F9" w:rsidRPr="000214D5" w:rsidRDefault="000828F9" w:rsidP="004D653D">
            <w:pPr>
              <w:rPr>
                <w:sz w:val="28"/>
                <w:szCs w:val="28"/>
              </w:rPr>
            </w:pPr>
            <w:r w:rsidRPr="000214D5">
              <w:rPr>
                <w:sz w:val="28"/>
                <w:szCs w:val="28"/>
              </w:rPr>
              <w:t>Loại vật liệu vỏ bọc</w:t>
            </w:r>
          </w:p>
        </w:tc>
        <w:tc>
          <w:tcPr>
            <w:tcW w:w="531" w:type="pct"/>
            <w:tcBorders>
              <w:top w:val="single" w:sz="4" w:space="0" w:color="auto"/>
              <w:left w:val="single" w:sz="4" w:space="0" w:color="auto"/>
              <w:bottom w:val="single" w:sz="4" w:space="0" w:color="auto"/>
              <w:right w:val="single" w:sz="4" w:space="0" w:color="auto"/>
            </w:tcBorders>
          </w:tcPr>
          <w:p w14:paraId="2BA2A42C"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19810706" w14:textId="77777777" w:rsidR="000828F9" w:rsidRPr="000214D5" w:rsidRDefault="000828F9" w:rsidP="004D653D">
            <w:pPr>
              <w:jc w:val="center"/>
              <w:rPr>
                <w:sz w:val="28"/>
                <w:szCs w:val="28"/>
              </w:rPr>
            </w:pPr>
            <w:r w:rsidRPr="000214D5">
              <w:rPr>
                <w:sz w:val="28"/>
                <w:szCs w:val="28"/>
              </w:rPr>
              <w:t>PVC</w:t>
            </w:r>
          </w:p>
        </w:tc>
        <w:tc>
          <w:tcPr>
            <w:tcW w:w="681" w:type="pct"/>
            <w:tcBorders>
              <w:top w:val="single" w:sz="4" w:space="0" w:color="auto"/>
              <w:left w:val="single" w:sz="4" w:space="0" w:color="auto"/>
              <w:bottom w:val="single" w:sz="4" w:space="0" w:color="auto"/>
              <w:right w:val="single" w:sz="4" w:space="0" w:color="auto"/>
            </w:tcBorders>
          </w:tcPr>
          <w:p w14:paraId="05F73F42" w14:textId="77777777" w:rsidR="000828F9" w:rsidRPr="000214D5" w:rsidRDefault="000828F9" w:rsidP="004D653D">
            <w:pPr>
              <w:rPr>
                <w:sz w:val="28"/>
                <w:szCs w:val="28"/>
              </w:rPr>
            </w:pPr>
          </w:p>
        </w:tc>
      </w:tr>
      <w:tr w:rsidR="000828F9" w:rsidRPr="001A1C50" w14:paraId="6E42D2E3"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7ED33F8" w14:textId="77777777" w:rsidR="000828F9" w:rsidRPr="000214D5" w:rsidRDefault="000828F9" w:rsidP="004D653D">
            <w:pPr>
              <w:jc w:val="center"/>
              <w:rPr>
                <w:sz w:val="28"/>
                <w:szCs w:val="28"/>
              </w:rPr>
            </w:pPr>
            <w:r w:rsidRPr="000214D5">
              <w:rPr>
                <w:sz w:val="28"/>
                <w:szCs w:val="28"/>
              </w:rPr>
              <w:t>9</w:t>
            </w:r>
          </w:p>
        </w:tc>
        <w:tc>
          <w:tcPr>
            <w:tcW w:w="2756" w:type="pct"/>
            <w:tcBorders>
              <w:top w:val="single" w:sz="4" w:space="0" w:color="auto"/>
              <w:left w:val="single" w:sz="4" w:space="0" w:color="auto"/>
              <w:bottom w:val="single" w:sz="4" w:space="0" w:color="auto"/>
              <w:right w:val="single" w:sz="4" w:space="0" w:color="auto"/>
            </w:tcBorders>
          </w:tcPr>
          <w:p w14:paraId="31EF6ADD" w14:textId="77777777" w:rsidR="000828F9" w:rsidRPr="000214D5" w:rsidRDefault="000828F9" w:rsidP="004D653D">
            <w:pPr>
              <w:rPr>
                <w:sz w:val="28"/>
                <w:szCs w:val="28"/>
              </w:rPr>
            </w:pPr>
            <w:r w:rsidRPr="000214D5">
              <w:rPr>
                <w:sz w:val="28"/>
                <w:szCs w:val="28"/>
              </w:rPr>
              <w:t>Độ dày danh định của lớp vỏ bọc cách điện</w:t>
            </w:r>
          </w:p>
        </w:tc>
        <w:tc>
          <w:tcPr>
            <w:tcW w:w="531" w:type="pct"/>
            <w:tcBorders>
              <w:top w:val="single" w:sz="4" w:space="0" w:color="auto"/>
              <w:left w:val="single" w:sz="4" w:space="0" w:color="auto"/>
              <w:bottom w:val="single" w:sz="4" w:space="0" w:color="auto"/>
              <w:right w:val="single" w:sz="4" w:space="0" w:color="auto"/>
            </w:tcBorders>
          </w:tcPr>
          <w:p w14:paraId="48E37BD9" w14:textId="77777777" w:rsidR="000828F9" w:rsidRPr="000214D5" w:rsidRDefault="000828F9" w:rsidP="004D653D">
            <w:pPr>
              <w:jc w:val="center"/>
              <w:rPr>
                <w:sz w:val="28"/>
                <w:szCs w:val="28"/>
              </w:rPr>
            </w:pPr>
            <w:r w:rsidRPr="000214D5">
              <w:rPr>
                <w:sz w:val="28"/>
                <w:szCs w:val="28"/>
              </w:rPr>
              <w:t>mm</w:t>
            </w:r>
          </w:p>
        </w:tc>
        <w:tc>
          <w:tcPr>
            <w:tcW w:w="682" w:type="pct"/>
            <w:tcBorders>
              <w:top w:val="single" w:sz="4" w:space="0" w:color="auto"/>
              <w:left w:val="single" w:sz="4" w:space="0" w:color="auto"/>
              <w:bottom w:val="single" w:sz="4" w:space="0" w:color="auto"/>
              <w:right w:val="single" w:sz="4" w:space="0" w:color="auto"/>
            </w:tcBorders>
          </w:tcPr>
          <w:p w14:paraId="5A130C52" w14:textId="39036DCA" w:rsidR="000828F9" w:rsidRPr="000214D5" w:rsidRDefault="000828F9" w:rsidP="00F35011">
            <w:pPr>
              <w:jc w:val="center"/>
              <w:rPr>
                <w:sz w:val="28"/>
                <w:szCs w:val="28"/>
              </w:rPr>
            </w:pPr>
            <w:r w:rsidRPr="000214D5">
              <w:rPr>
                <w:sz w:val="28"/>
                <w:szCs w:val="28"/>
              </w:rPr>
              <w:t>1,</w:t>
            </w:r>
            <w:r w:rsidR="00F35011">
              <w:rPr>
                <w:sz w:val="28"/>
                <w:szCs w:val="28"/>
              </w:rPr>
              <w:t>6</w:t>
            </w:r>
          </w:p>
        </w:tc>
        <w:tc>
          <w:tcPr>
            <w:tcW w:w="681" w:type="pct"/>
            <w:tcBorders>
              <w:top w:val="single" w:sz="4" w:space="0" w:color="auto"/>
              <w:left w:val="single" w:sz="4" w:space="0" w:color="auto"/>
              <w:bottom w:val="single" w:sz="4" w:space="0" w:color="auto"/>
              <w:right w:val="single" w:sz="4" w:space="0" w:color="auto"/>
            </w:tcBorders>
          </w:tcPr>
          <w:p w14:paraId="27CC937C" w14:textId="77777777" w:rsidR="000828F9" w:rsidRPr="000214D5" w:rsidRDefault="000828F9" w:rsidP="004D653D">
            <w:pPr>
              <w:rPr>
                <w:sz w:val="28"/>
                <w:szCs w:val="28"/>
              </w:rPr>
            </w:pPr>
          </w:p>
        </w:tc>
      </w:tr>
      <w:tr w:rsidR="000828F9" w:rsidRPr="00FF530C" w14:paraId="131503FA"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14A13C50" w14:textId="77777777" w:rsidR="000828F9" w:rsidRPr="000214D5" w:rsidRDefault="000828F9" w:rsidP="004D653D">
            <w:pPr>
              <w:jc w:val="center"/>
              <w:rPr>
                <w:sz w:val="28"/>
                <w:szCs w:val="28"/>
              </w:rPr>
            </w:pPr>
            <w:r w:rsidRPr="000214D5">
              <w:rPr>
                <w:sz w:val="28"/>
                <w:szCs w:val="28"/>
              </w:rPr>
              <w:t>10</w:t>
            </w:r>
          </w:p>
        </w:tc>
        <w:tc>
          <w:tcPr>
            <w:tcW w:w="2756" w:type="pct"/>
            <w:tcBorders>
              <w:top w:val="single" w:sz="4" w:space="0" w:color="auto"/>
              <w:left w:val="single" w:sz="4" w:space="0" w:color="auto"/>
              <w:bottom w:val="single" w:sz="4" w:space="0" w:color="auto"/>
              <w:right w:val="single" w:sz="4" w:space="0" w:color="auto"/>
            </w:tcBorders>
          </w:tcPr>
          <w:p w14:paraId="089387A2" w14:textId="77777777" w:rsidR="000828F9" w:rsidRPr="000214D5" w:rsidRDefault="000828F9" w:rsidP="004D653D">
            <w:pPr>
              <w:rPr>
                <w:sz w:val="28"/>
                <w:szCs w:val="28"/>
              </w:rPr>
            </w:pPr>
            <w:r w:rsidRPr="000214D5">
              <w:rPr>
                <w:sz w:val="28"/>
                <w:szCs w:val="28"/>
              </w:rPr>
              <w:t>Khả năng mang tải của cáp</w:t>
            </w:r>
          </w:p>
        </w:tc>
        <w:tc>
          <w:tcPr>
            <w:tcW w:w="531" w:type="pct"/>
            <w:tcBorders>
              <w:top w:val="single" w:sz="4" w:space="0" w:color="auto"/>
              <w:left w:val="single" w:sz="4" w:space="0" w:color="auto"/>
              <w:bottom w:val="single" w:sz="4" w:space="0" w:color="auto"/>
              <w:right w:val="single" w:sz="4" w:space="0" w:color="auto"/>
            </w:tcBorders>
          </w:tcPr>
          <w:p w14:paraId="1EC6F8AB" w14:textId="77777777" w:rsidR="000828F9" w:rsidRPr="000214D5" w:rsidRDefault="000828F9" w:rsidP="004D653D">
            <w:pPr>
              <w:jc w:val="center"/>
              <w:rPr>
                <w:sz w:val="28"/>
                <w:szCs w:val="28"/>
              </w:rPr>
            </w:pPr>
            <w:r w:rsidRPr="000214D5">
              <w:rPr>
                <w:sz w:val="28"/>
                <w:szCs w:val="28"/>
              </w:rPr>
              <w:t>A</w:t>
            </w:r>
          </w:p>
        </w:tc>
        <w:tc>
          <w:tcPr>
            <w:tcW w:w="682" w:type="pct"/>
            <w:tcBorders>
              <w:top w:val="single" w:sz="4" w:space="0" w:color="auto"/>
              <w:left w:val="single" w:sz="4" w:space="0" w:color="auto"/>
              <w:bottom w:val="single" w:sz="4" w:space="0" w:color="auto"/>
              <w:right w:val="single" w:sz="4" w:space="0" w:color="auto"/>
            </w:tcBorders>
          </w:tcPr>
          <w:p w14:paraId="523E6F0B" w14:textId="77777777" w:rsidR="000828F9" w:rsidRPr="000214D5" w:rsidRDefault="000828F9" w:rsidP="004D653D">
            <w:pPr>
              <w:jc w:val="center"/>
              <w:rPr>
                <w:sz w:val="28"/>
                <w:szCs w:val="28"/>
              </w:rPr>
            </w:pPr>
          </w:p>
        </w:tc>
        <w:tc>
          <w:tcPr>
            <w:tcW w:w="681" w:type="pct"/>
            <w:tcBorders>
              <w:top w:val="single" w:sz="4" w:space="0" w:color="auto"/>
              <w:left w:val="single" w:sz="4" w:space="0" w:color="auto"/>
              <w:bottom w:val="single" w:sz="4" w:space="0" w:color="auto"/>
              <w:right w:val="single" w:sz="4" w:space="0" w:color="auto"/>
            </w:tcBorders>
          </w:tcPr>
          <w:p w14:paraId="4036D84E" w14:textId="77777777" w:rsidR="000828F9" w:rsidRPr="000214D5" w:rsidRDefault="000828F9" w:rsidP="004D653D">
            <w:pPr>
              <w:rPr>
                <w:sz w:val="28"/>
                <w:szCs w:val="28"/>
              </w:rPr>
            </w:pPr>
          </w:p>
        </w:tc>
      </w:tr>
      <w:tr w:rsidR="000828F9" w:rsidRPr="00FF530C" w14:paraId="21F7D259"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284646EB" w14:textId="77777777" w:rsidR="000828F9" w:rsidRPr="000214D5" w:rsidRDefault="000828F9" w:rsidP="004D653D">
            <w:pPr>
              <w:jc w:val="center"/>
              <w:rPr>
                <w:sz w:val="28"/>
                <w:szCs w:val="28"/>
              </w:rPr>
            </w:pPr>
            <w:r w:rsidRPr="000214D5">
              <w:rPr>
                <w:sz w:val="28"/>
                <w:szCs w:val="28"/>
              </w:rPr>
              <w:t>11</w:t>
            </w:r>
          </w:p>
        </w:tc>
        <w:tc>
          <w:tcPr>
            <w:tcW w:w="2756" w:type="pct"/>
            <w:tcBorders>
              <w:top w:val="single" w:sz="4" w:space="0" w:color="auto"/>
              <w:left w:val="single" w:sz="4" w:space="0" w:color="auto"/>
              <w:bottom w:val="single" w:sz="4" w:space="0" w:color="auto"/>
              <w:right w:val="single" w:sz="4" w:space="0" w:color="auto"/>
            </w:tcBorders>
          </w:tcPr>
          <w:p w14:paraId="2B1B6895" w14:textId="77777777" w:rsidR="000828F9" w:rsidRPr="000214D5" w:rsidRDefault="000828F9" w:rsidP="004D653D">
            <w:pPr>
              <w:rPr>
                <w:sz w:val="28"/>
                <w:szCs w:val="28"/>
              </w:rPr>
            </w:pPr>
            <w:r w:rsidRPr="000214D5">
              <w:rPr>
                <w:sz w:val="28"/>
                <w:szCs w:val="28"/>
              </w:rPr>
              <w:t>Điện trở 1 chiều của lõi dẫn ở t0= 20o</w:t>
            </w:r>
          </w:p>
        </w:tc>
        <w:tc>
          <w:tcPr>
            <w:tcW w:w="531" w:type="pct"/>
            <w:tcBorders>
              <w:top w:val="single" w:sz="4" w:space="0" w:color="auto"/>
              <w:left w:val="single" w:sz="4" w:space="0" w:color="auto"/>
              <w:bottom w:val="single" w:sz="4" w:space="0" w:color="auto"/>
              <w:right w:val="single" w:sz="4" w:space="0" w:color="auto"/>
            </w:tcBorders>
          </w:tcPr>
          <w:p w14:paraId="5587F358" w14:textId="77777777" w:rsidR="000828F9" w:rsidRPr="000214D5" w:rsidRDefault="000828F9" w:rsidP="004D653D">
            <w:pPr>
              <w:jc w:val="center"/>
              <w:rPr>
                <w:sz w:val="28"/>
                <w:szCs w:val="28"/>
              </w:rPr>
            </w:pPr>
            <w:r w:rsidRPr="000214D5">
              <w:rPr>
                <w:sz w:val="28"/>
                <w:szCs w:val="28"/>
              </w:rPr>
              <w:sym w:font="Symbol" w:char="F057"/>
            </w:r>
            <w:r w:rsidRPr="000214D5">
              <w:rPr>
                <w:sz w:val="28"/>
                <w:szCs w:val="28"/>
              </w:rPr>
              <w:t>/km</w:t>
            </w:r>
          </w:p>
        </w:tc>
        <w:tc>
          <w:tcPr>
            <w:tcW w:w="682" w:type="pct"/>
            <w:tcBorders>
              <w:top w:val="single" w:sz="4" w:space="0" w:color="auto"/>
              <w:left w:val="single" w:sz="4" w:space="0" w:color="auto"/>
              <w:bottom w:val="single" w:sz="4" w:space="0" w:color="auto"/>
              <w:right w:val="single" w:sz="4" w:space="0" w:color="auto"/>
            </w:tcBorders>
          </w:tcPr>
          <w:p w14:paraId="5B8F614A" w14:textId="59689B66" w:rsidR="000828F9" w:rsidRPr="000214D5" w:rsidRDefault="000828F9" w:rsidP="00F35011">
            <w:pPr>
              <w:jc w:val="center"/>
              <w:rPr>
                <w:sz w:val="28"/>
                <w:szCs w:val="28"/>
              </w:rPr>
            </w:pPr>
            <w:r w:rsidRPr="000214D5">
              <w:rPr>
                <w:sz w:val="28"/>
                <w:szCs w:val="28"/>
              </w:rPr>
              <w:t>0,</w:t>
            </w:r>
            <w:r w:rsidR="00F35011">
              <w:rPr>
                <w:sz w:val="28"/>
                <w:szCs w:val="28"/>
              </w:rPr>
              <w:t>193</w:t>
            </w:r>
          </w:p>
        </w:tc>
        <w:tc>
          <w:tcPr>
            <w:tcW w:w="681" w:type="pct"/>
            <w:tcBorders>
              <w:top w:val="single" w:sz="4" w:space="0" w:color="auto"/>
              <w:left w:val="single" w:sz="4" w:space="0" w:color="auto"/>
              <w:bottom w:val="single" w:sz="4" w:space="0" w:color="auto"/>
              <w:right w:val="single" w:sz="4" w:space="0" w:color="auto"/>
            </w:tcBorders>
          </w:tcPr>
          <w:p w14:paraId="26944A6C" w14:textId="77777777" w:rsidR="000828F9" w:rsidRPr="000214D5" w:rsidRDefault="000828F9" w:rsidP="004D653D">
            <w:pPr>
              <w:rPr>
                <w:sz w:val="28"/>
                <w:szCs w:val="28"/>
              </w:rPr>
            </w:pPr>
          </w:p>
        </w:tc>
      </w:tr>
      <w:tr w:rsidR="000828F9" w:rsidRPr="00FF530C" w14:paraId="0827BA22"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3B4D7441" w14:textId="77777777" w:rsidR="000828F9" w:rsidRPr="000214D5" w:rsidRDefault="000828F9" w:rsidP="004D653D">
            <w:pPr>
              <w:jc w:val="center"/>
              <w:rPr>
                <w:sz w:val="28"/>
                <w:szCs w:val="28"/>
              </w:rPr>
            </w:pPr>
            <w:r w:rsidRPr="000214D5">
              <w:rPr>
                <w:sz w:val="28"/>
                <w:szCs w:val="28"/>
              </w:rPr>
              <w:t>12</w:t>
            </w:r>
          </w:p>
        </w:tc>
        <w:tc>
          <w:tcPr>
            <w:tcW w:w="2756" w:type="pct"/>
            <w:tcBorders>
              <w:top w:val="single" w:sz="4" w:space="0" w:color="auto"/>
              <w:left w:val="single" w:sz="4" w:space="0" w:color="auto"/>
              <w:bottom w:val="single" w:sz="4" w:space="0" w:color="auto"/>
              <w:right w:val="single" w:sz="4" w:space="0" w:color="auto"/>
            </w:tcBorders>
          </w:tcPr>
          <w:p w14:paraId="2571A5E0" w14:textId="77777777" w:rsidR="000828F9" w:rsidRPr="000214D5" w:rsidRDefault="000828F9" w:rsidP="004D653D">
            <w:pPr>
              <w:rPr>
                <w:sz w:val="28"/>
                <w:szCs w:val="28"/>
              </w:rPr>
            </w:pPr>
            <w:r w:rsidRPr="000214D5">
              <w:rPr>
                <w:sz w:val="28"/>
                <w:szCs w:val="28"/>
              </w:rPr>
              <w:t>Chiều dài tối đa của cáp trên lô cuốn cáp</w:t>
            </w:r>
          </w:p>
        </w:tc>
        <w:tc>
          <w:tcPr>
            <w:tcW w:w="531" w:type="pct"/>
            <w:tcBorders>
              <w:top w:val="single" w:sz="4" w:space="0" w:color="auto"/>
              <w:left w:val="single" w:sz="4" w:space="0" w:color="auto"/>
              <w:bottom w:val="single" w:sz="4" w:space="0" w:color="auto"/>
              <w:right w:val="single" w:sz="4" w:space="0" w:color="auto"/>
            </w:tcBorders>
          </w:tcPr>
          <w:p w14:paraId="13F54810" w14:textId="77777777" w:rsidR="000828F9" w:rsidRPr="000214D5" w:rsidRDefault="000828F9" w:rsidP="004D653D">
            <w:pPr>
              <w:jc w:val="center"/>
              <w:rPr>
                <w:sz w:val="28"/>
                <w:szCs w:val="28"/>
              </w:rPr>
            </w:pPr>
            <w:r w:rsidRPr="000214D5">
              <w:rPr>
                <w:sz w:val="28"/>
                <w:szCs w:val="28"/>
              </w:rPr>
              <w:t>m</w:t>
            </w:r>
          </w:p>
        </w:tc>
        <w:tc>
          <w:tcPr>
            <w:tcW w:w="682" w:type="pct"/>
            <w:tcBorders>
              <w:top w:val="single" w:sz="4" w:space="0" w:color="auto"/>
              <w:left w:val="single" w:sz="4" w:space="0" w:color="auto"/>
              <w:bottom w:val="single" w:sz="4" w:space="0" w:color="auto"/>
              <w:right w:val="single" w:sz="4" w:space="0" w:color="auto"/>
            </w:tcBorders>
          </w:tcPr>
          <w:p w14:paraId="43DA3E71" w14:textId="77777777" w:rsidR="000828F9" w:rsidRPr="000214D5" w:rsidRDefault="000828F9" w:rsidP="004D653D">
            <w:pPr>
              <w:jc w:val="center"/>
              <w:rPr>
                <w:sz w:val="28"/>
                <w:szCs w:val="28"/>
              </w:rPr>
            </w:pPr>
          </w:p>
        </w:tc>
        <w:tc>
          <w:tcPr>
            <w:tcW w:w="681" w:type="pct"/>
            <w:tcBorders>
              <w:top w:val="single" w:sz="4" w:space="0" w:color="auto"/>
              <w:left w:val="single" w:sz="4" w:space="0" w:color="auto"/>
              <w:bottom w:val="single" w:sz="4" w:space="0" w:color="auto"/>
              <w:right w:val="single" w:sz="4" w:space="0" w:color="auto"/>
            </w:tcBorders>
          </w:tcPr>
          <w:p w14:paraId="269A4A79" w14:textId="77777777" w:rsidR="000828F9" w:rsidRPr="000214D5" w:rsidRDefault="000828F9" w:rsidP="004D653D">
            <w:pPr>
              <w:rPr>
                <w:sz w:val="28"/>
                <w:szCs w:val="28"/>
              </w:rPr>
            </w:pPr>
          </w:p>
        </w:tc>
      </w:tr>
      <w:tr w:rsidR="000828F9" w:rsidRPr="00FF530C" w14:paraId="4FA077D9"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771C6A56" w14:textId="77777777" w:rsidR="000828F9" w:rsidRPr="000214D5" w:rsidRDefault="000828F9" w:rsidP="004D653D">
            <w:pPr>
              <w:jc w:val="center"/>
              <w:rPr>
                <w:sz w:val="28"/>
                <w:szCs w:val="28"/>
              </w:rPr>
            </w:pPr>
            <w:r w:rsidRPr="000214D5">
              <w:rPr>
                <w:sz w:val="28"/>
                <w:szCs w:val="28"/>
              </w:rPr>
              <w:t>13</w:t>
            </w:r>
          </w:p>
        </w:tc>
        <w:tc>
          <w:tcPr>
            <w:tcW w:w="2756" w:type="pct"/>
            <w:tcBorders>
              <w:top w:val="single" w:sz="4" w:space="0" w:color="auto"/>
              <w:left w:val="single" w:sz="4" w:space="0" w:color="auto"/>
              <w:bottom w:val="single" w:sz="4" w:space="0" w:color="auto"/>
              <w:right w:val="single" w:sz="4" w:space="0" w:color="auto"/>
            </w:tcBorders>
          </w:tcPr>
          <w:p w14:paraId="18286A18" w14:textId="77777777" w:rsidR="000828F9" w:rsidRPr="000214D5" w:rsidRDefault="000828F9" w:rsidP="004D653D">
            <w:pPr>
              <w:rPr>
                <w:sz w:val="28"/>
                <w:szCs w:val="28"/>
              </w:rPr>
            </w:pPr>
            <w:r w:rsidRPr="000214D5">
              <w:rPr>
                <w:sz w:val="28"/>
                <w:szCs w:val="28"/>
              </w:rPr>
              <w:t xml:space="preserve">Đường kính mặt bích tối đa của lô cuốn cáp </w:t>
            </w:r>
          </w:p>
        </w:tc>
        <w:tc>
          <w:tcPr>
            <w:tcW w:w="531" w:type="pct"/>
            <w:tcBorders>
              <w:top w:val="single" w:sz="4" w:space="0" w:color="auto"/>
              <w:left w:val="single" w:sz="4" w:space="0" w:color="auto"/>
              <w:bottom w:val="single" w:sz="4" w:space="0" w:color="auto"/>
              <w:right w:val="single" w:sz="4" w:space="0" w:color="auto"/>
            </w:tcBorders>
          </w:tcPr>
          <w:p w14:paraId="617AD024" w14:textId="77777777" w:rsidR="000828F9" w:rsidRPr="000214D5" w:rsidRDefault="000828F9" w:rsidP="004D653D">
            <w:pPr>
              <w:jc w:val="center"/>
              <w:rPr>
                <w:sz w:val="28"/>
                <w:szCs w:val="28"/>
              </w:rPr>
            </w:pPr>
            <w:r w:rsidRPr="000214D5">
              <w:rPr>
                <w:sz w:val="28"/>
                <w:szCs w:val="28"/>
              </w:rPr>
              <w:t>m</w:t>
            </w:r>
          </w:p>
        </w:tc>
        <w:tc>
          <w:tcPr>
            <w:tcW w:w="682" w:type="pct"/>
            <w:tcBorders>
              <w:top w:val="single" w:sz="4" w:space="0" w:color="auto"/>
              <w:left w:val="single" w:sz="4" w:space="0" w:color="auto"/>
              <w:bottom w:val="single" w:sz="4" w:space="0" w:color="auto"/>
              <w:right w:val="single" w:sz="4" w:space="0" w:color="auto"/>
            </w:tcBorders>
          </w:tcPr>
          <w:p w14:paraId="3F8FE279" w14:textId="77777777" w:rsidR="000828F9" w:rsidRPr="000214D5" w:rsidRDefault="000828F9" w:rsidP="004D653D">
            <w:pPr>
              <w:jc w:val="center"/>
              <w:rPr>
                <w:sz w:val="28"/>
                <w:szCs w:val="28"/>
              </w:rPr>
            </w:pPr>
          </w:p>
        </w:tc>
        <w:tc>
          <w:tcPr>
            <w:tcW w:w="681" w:type="pct"/>
            <w:tcBorders>
              <w:top w:val="single" w:sz="4" w:space="0" w:color="auto"/>
              <w:left w:val="single" w:sz="4" w:space="0" w:color="auto"/>
              <w:bottom w:val="single" w:sz="4" w:space="0" w:color="auto"/>
              <w:right w:val="single" w:sz="4" w:space="0" w:color="auto"/>
            </w:tcBorders>
          </w:tcPr>
          <w:p w14:paraId="0DF01D4B" w14:textId="77777777" w:rsidR="000828F9" w:rsidRPr="000214D5" w:rsidRDefault="000828F9" w:rsidP="004D653D">
            <w:pPr>
              <w:rPr>
                <w:sz w:val="28"/>
                <w:szCs w:val="28"/>
              </w:rPr>
            </w:pPr>
          </w:p>
        </w:tc>
      </w:tr>
      <w:tr w:rsidR="000828F9" w:rsidRPr="00FF530C" w14:paraId="67C4C149"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5A22A31C" w14:textId="77777777" w:rsidR="000828F9" w:rsidRPr="000214D5" w:rsidRDefault="000828F9" w:rsidP="004D653D">
            <w:pPr>
              <w:jc w:val="center"/>
              <w:rPr>
                <w:sz w:val="28"/>
                <w:szCs w:val="28"/>
              </w:rPr>
            </w:pPr>
            <w:r w:rsidRPr="000214D5">
              <w:rPr>
                <w:sz w:val="28"/>
                <w:szCs w:val="28"/>
              </w:rPr>
              <w:t>14</w:t>
            </w:r>
          </w:p>
        </w:tc>
        <w:tc>
          <w:tcPr>
            <w:tcW w:w="2756" w:type="pct"/>
            <w:tcBorders>
              <w:top w:val="single" w:sz="4" w:space="0" w:color="auto"/>
              <w:left w:val="single" w:sz="4" w:space="0" w:color="auto"/>
              <w:bottom w:val="single" w:sz="4" w:space="0" w:color="auto"/>
              <w:right w:val="single" w:sz="4" w:space="0" w:color="auto"/>
            </w:tcBorders>
          </w:tcPr>
          <w:p w14:paraId="7DD85CDC" w14:textId="77777777" w:rsidR="000828F9" w:rsidRPr="000214D5" w:rsidRDefault="000828F9" w:rsidP="004D653D">
            <w:pPr>
              <w:rPr>
                <w:sz w:val="28"/>
                <w:szCs w:val="28"/>
              </w:rPr>
            </w:pPr>
            <w:r w:rsidRPr="000214D5">
              <w:rPr>
                <w:sz w:val="28"/>
                <w:szCs w:val="28"/>
              </w:rPr>
              <w:t xml:space="preserve">Trọng lượng tối đa của toàn bộ lô cáp </w:t>
            </w:r>
          </w:p>
        </w:tc>
        <w:tc>
          <w:tcPr>
            <w:tcW w:w="531" w:type="pct"/>
            <w:tcBorders>
              <w:top w:val="single" w:sz="4" w:space="0" w:color="auto"/>
              <w:left w:val="single" w:sz="4" w:space="0" w:color="auto"/>
              <w:bottom w:val="single" w:sz="4" w:space="0" w:color="auto"/>
              <w:right w:val="single" w:sz="4" w:space="0" w:color="auto"/>
            </w:tcBorders>
          </w:tcPr>
          <w:p w14:paraId="706F4F24" w14:textId="77777777" w:rsidR="000828F9" w:rsidRPr="000214D5" w:rsidRDefault="000828F9" w:rsidP="004D653D">
            <w:pPr>
              <w:jc w:val="center"/>
              <w:rPr>
                <w:sz w:val="28"/>
                <w:szCs w:val="28"/>
              </w:rPr>
            </w:pPr>
            <w:r w:rsidRPr="000214D5">
              <w:rPr>
                <w:sz w:val="28"/>
                <w:szCs w:val="28"/>
              </w:rPr>
              <w:t>kg</w:t>
            </w:r>
          </w:p>
        </w:tc>
        <w:tc>
          <w:tcPr>
            <w:tcW w:w="682" w:type="pct"/>
            <w:tcBorders>
              <w:top w:val="single" w:sz="4" w:space="0" w:color="auto"/>
              <w:left w:val="single" w:sz="4" w:space="0" w:color="auto"/>
              <w:bottom w:val="single" w:sz="4" w:space="0" w:color="auto"/>
              <w:right w:val="single" w:sz="4" w:space="0" w:color="auto"/>
            </w:tcBorders>
          </w:tcPr>
          <w:p w14:paraId="793C1594" w14:textId="77777777" w:rsidR="000828F9" w:rsidRPr="000214D5" w:rsidRDefault="000828F9" w:rsidP="004D653D">
            <w:pPr>
              <w:jc w:val="center"/>
              <w:rPr>
                <w:sz w:val="28"/>
                <w:szCs w:val="28"/>
              </w:rPr>
            </w:pPr>
          </w:p>
        </w:tc>
        <w:tc>
          <w:tcPr>
            <w:tcW w:w="681" w:type="pct"/>
            <w:tcBorders>
              <w:top w:val="single" w:sz="4" w:space="0" w:color="auto"/>
              <w:left w:val="single" w:sz="4" w:space="0" w:color="auto"/>
              <w:bottom w:val="single" w:sz="4" w:space="0" w:color="auto"/>
              <w:right w:val="single" w:sz="4" w:space="0" w:color="auto"/>
            </w:tcBorders>
          </w:tcPr>
          <w:p w14:paraId="1114D890" w14:textId="77777777" w:rsidR="000828F9" w:rsidRPr="000214D5" w:rsidRDefault="000828F9" w:rsidP="004D653D">
            <w:pPr>
              <w:rPr>
                <w:sz w:val="28"/>
                <w:szCs w:val="28"/>
              </w:rPr>
            </w:pPr>
          </w:p>
        </w:tc>
      </w:tr>
      <w:tr w:rsidR="000828F9" w:rsidRPr="000214D5" w14:paraId="21DFE27F" w14:textId="77777777" w:rsidTr="00B073CF">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237F779" w14:textId="77777777" w:rsidR="000828F9" w:rsidRPr="000214D5" w:rsidRDefault="000828F9" w:rsidP="004D653D">
            <w:pPr>
              <w:jc w:val="center"/>
              <w:rPr>
                <w:sz w:val="28"/>
                <w:szCs w:val="28"/>
              </w:rPr>
            </w:pPr>
            <w:r w:rsidRPr="000214D5">
              <w:rPr>
                <w:sz w:val="28"/>
                <w:szCs w:val="28"/>
              </w:rPr>
              <w:t>15</w:t>
            </w:r>
          </w:p>
        </w:tc>
        <w:tc>
          <w:tcPr>
            <w:tcW w:w="2756" w:type="pct"/>
            <w:tcBorders>
              <w:top w:val="single" w:sz="4" w:space="0" w:color="auto"/>
              <w:left w:val="single" w:sz="4" w:space="0" w:color="auto"/>
              <w:bottom w:val="single" w:sz="4" w:space="0" w:color="auto"/>
              <w:right w:val="single" w:sz="4" w:space="0" w:color="auto"/>
            </w:tcBorders>
          </w:tcPr>
          <w:p w14:paraId="381D8A4A" w14:textId="77777777" w:rsidR="000828F9" w:rsidRPr="000214D5" w:rsidRDefault="000828F9" w:rsidP="004D653D">
            <w:pPr>
              <w:rPr>
                <w:sz w:val="28"/>
                <w:szCs w:val="28"/>
              </w:rPr>
            </w:pPr>
            <w:r w:rsidRPr="000214D5">
              <w:rPr>
                <w:sz w:val="28"/>
                <w:szCs w:val="28"/>
              </w:rPr>
              <w:t>Biên bản thử nghiệm điển hình Type test, Routine Test</w:t>
            </w:r>
          </w:p>
        </w:tc>
        <w:tc>
          <w:tcPr>
            <w:tcW w:w="531" w:type="pct"/>
            <w:tcBorders>
              <w:top w:val="single" w:sz="4" w:space="0" w:color="auto"/>
              <w:left w:val="single" w:sz="4" w:space="0" w:color="auto"/>
              <w:bottom w:val="single" w:sz="4" w:space="0" w:color="auto"/>
              <w:right w:val="single" w:sz="4" w:space="0" w:color="auto"/>
            </w:tcBorders>
          </w:tcPr>
          <w:p w14:paraId="604F0E9A" w14:textId="77777777" w:rsidR="000828F9" w:rsidRPr="000214D5" w:rsidRDefault="000828F9" w:rsidP="004D653D">
            <w:pPr>
              <w:jc w:val="center"/>
              <w:rPr>
                <w:sz w:val="28"/>
                <w:szCs w:val="28"/>
              </w:rPr>
            </w:pPr>
          </w:p>
        </w:tc>
        <w:tc>
          <w:tcPr>
            <w:tcW w:w="682" w:type="pct"/>
            <w:tcBorders>
              <w:top w:val="single" w:sz="4" w:space="0" w:color="auto"/>
              <w:left w:val="single" w:sz="4" w:space="0" w:color="auto"/>
              <w:bottom w:val="single" w:sz="4" w:space="0" w:color="auto"/>
              <w:right w:val="single" w:sz="4" w:space="0" w:color="auto"/>
            </w:tcBorders>
          </w:tcPr>
          <w:p w14:paraId="53F012FE" w14:textId="77777777" w:rsidR="000828F9" w:rsidRPr="000214D5" w:rsidRDefault="000828F9" w:rsidP="004D653D">
            <w:pPr>
              <w:jc w:val="center"/>
              <w:rPr>
                <w:sz w:val="28"/>
                <w:szCs w:val="28"/>
              </w:rPr>
            </w:pPr>
            <w:r w:rsidRPr="000214D5">
              <w:rPr>
                <w:sz w:val="28"/>
                <w:szCs w:val="28"/>
              </w:rPr>
              <w:t>Có</w:t>
            </w:r>
          </w:p>
        </w:tc>
        <w:tc>
          <w:tcPr>
            <w:tcW w:w="681" w:type="pct"/>
            <w:tcBorders>
              <w:top w:val="single" w:sz="4" w:space="0" w:color="auto"/>
              <w:left w:val="single" w:sz="4" w:space="0" w:color="auto"/>
              <w:bottom w:val="single" w:sz="4" w:space="0" w:color="auto"/>
              <w:right w:val="single" w:sz="4" w:space="0" w:color="auto"/>
            </w:tcBorders>
          </w:tcPr>
          <w:p w14:paraId="3C158D70" w14:textId="77777777" w:rsidR="000828F9" w:rsidRPr="000214D5" w:rsidRDefault="000828F9" w:rsidP="004D653D">
            <w:pPr>
              <w:rPr>
                <w:sz w:val="28"/>
                <w:szCs w:val="28"/>
              </w:rPr>
            </w:pPr>
          </w:p>
        </w:tc>
      </w:tr>
    </w:tbl>
    <w:p w14:paraId="2489943F" w14:textId="77777777" w:rsidR="000214D5" w:rsidRPr="00A946F8" w:rsidRDefault="000214D5" w:rsidP="00F92210">
      <w:pPr>
        <w:widowControl w:val="0"/>
        <w:tabs>
          <w:tab w:val="left" w:pos="567"/>
        </w:tabs>
        <w:spacing w:line="264" w:lineRule="auto"/>
        <w:jc w:val="center"/>
        <w:rPr>
          <w:sz w:val="26"/>
          <w:szCs w:val="26"/>
          <w:lang w:val="pt-BR"/>
        </w:rPr>
      </w:pPr>
    </w:p>
    <w:p w14:paraId="2CC77AE4" w14:textId="28339DD5" w:rsidR="00FF3FDE" w:rsidRPr="00A946F8" w:rsidRDefault="00FF3FDE" w:rsidP="00FF3FDE">
      <w:pPr>
        <w:pStyle w:val="Heading1"/>
        <w:tabs>
          <w:tab w:val="left" w:pos="426"/>
        </w:tabs>
        <w:spacing w:line="264" w:lineRule="auto"/>
        <w:ind w:left="0"/>
        <w:rPr>
          <w:b w:val="0"/>
          <w:bCs w:val="0"/>
          <w:lang w:val="pt-BR"/>
        </w:rPr>
      </w:pPr>
    </w:p>
    <w:sectPr w:rsidR="00FF3FDE" w:rsidRPr="00A946F8" w:rsidSect="001311BB">
      <w:headerReference w:type="default" r:id="rId8"/>
      <w:pgSz w:w="11910" w:h="16850"/>
      <w:pgMar w:top="1040" w:right="960" w:bottom="660" w:left="1520" w:header="0" w:footer="477" w:gutter="0"/>
      <w:cols w:space="720" w:equalWidth="0">
        <w:col w:w="936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B634F" w14:textId="77777777" w:rsidR="00616A99" w:rsidRDefault="00616A99">
      <w:r>
        <w:separator/>
      </w:r>
    </w:p>
  </w:endnote>
  <w:endnote w:type="continuationSeparator" w:id="0">
    <w:p w14:paraId="17DDA4F3" w14:textId="77777777" w:rsidR="00616A99" w:rsidRDefault="0061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Cambria"/>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Cambria"/>
    <w:panose1 w:val="00000000000000000000"/>
    <w:charset w:val="00"/>
    <w:family w:val="roman"/>
    <w:notTrueType/>
    <w:pitch w:val="default"/>
    <w:sig w:usb0="00000003" w:usb1="00000000" w:usb2="00000000" w:usb3="00000000" w:csb0="00000001" w:csb1="00000000"/>
  </w:font>
  <w:font w:name="TT2202o00">
    <w:altName w:val="Cambria"/>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FCAB" w14:textId="77777777" w:rsidR="00616A99" w:rsidRDefault="00616A99">
      <w:r>
        <w:separator/>
      </w:r>
    </w:p>
  </w:footnote>
  <w:footnote w:type="continuationSeparator" w:id="0">
    <w:p w14:paraId="688A2E22" w14:textId="77777777" w:rsidR="00616A99" w:rsidRDefault="00616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74DAA28A" w14:textId="77777777" w:rsidR="008D067E" w:rsidRDefault="008D067E">
        <w:pPr>
          <w:pStyle w:val="Header"/>
          <w:jc w:val="center"/>
        </w:pPr>
      </w:p>
      <w:p w14:paraId="17B8D9E1" w14:textId="77777777" w:rsidR="008D067E" w:rsidRDefault="008D067E">
        <w:pPr>
          <w:pStyle w:val="Header"/>
          <w:jc w:val="center"/>
        </w:pPr>
      </w:p>
      <w:p w14:paraId="133CD361" w14:textId="14758519" w:rsidR="008D067E" w:rsidRDefault="00616A99">
        <w:pPr>
          <w:pStyle w:val="Header"/>
          <w:jc w:val="center"/>
        </w:pPr>
      </w:p>
    </w:sdtContent>
  </w:sdt>
  <w:p w14:paraId="3B1DCF88" w14:textId="0C617E74" w:rsidR="008D067E" w:rsidRDefault="008D067E">
    <w:pPr>
      <w:pStyle w:val="BodyText"/>
      <w:kinsoku w:val="0"/>
      <w:overflowPunct w:val="0"/>
      <w:spacing w:line="14" w:lineRule="auto"/>
      <w:rPr>
        <w:sz w:val="20"/>
        <w:szCs w:val="20"/>
      </w:rPr>
    </w:pPr>
  </w:p>
  <w:p w14:paraId="29BD95A8" w14:textId="77777777" w:rsidR="008D067E" w:rsidRDefault="008D067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FFFFFFFF"/>
    <w:lvl w:ilvl="0">
      <w:numFmt w:val="bullet"/>
      <w:lvlText w:val="-"/>
      <w:lvlJc w:val="left"/>
      <w:pPr>
        <w:ind w:left="102" w:hanging="159"/>
      </w:pPr>
      <w:rPr>
        <w:b w:val="0"/>
        <w:w w:val="100"/>
      </w:rPr>
    </w:lvl>
    <w:lvl w:ilvl="1">
      <w:numFmt w:val="bullet"/>
      <w:lvlText w:val="-"/>
      <w:lvlJc w:val="left"/>
      <w:pPr>
        <w:ind w:left="202" w:hanging="168"/>
      </w:pPr>
      <w:rPr>
        <w:rFonts w:ascii="Times New Roman" w:hAnsi="Times New Roman"/>
        <w:b w:val="0"/>
        <w:w w:val="100"/>
        <w:sz w:val="28"/>
      </w:rPr>
    </w:lvl>
    <w:lvl w:ilvl="2">
      <w:numFmt w:val="bullet"/>
      <w:lvlText w:val="-"/>
      <w:lvlJc w:val="left"/>
      <w:pPr>
        <w:ind w:left="677" w:hanging="180"/>
      </w:pPr>
      <w:rPr>
        <w:rFonts w:ascii="Times New Roman" w:hAnsi="Times New Roman"/>
        <w:b w:val="0"/>
        <w:w w:val="100"/>
        <w:sz w:val="28"/>
      </w:rPr>
    </w:lvl>
    <w:lvl w:ilvl="3">
      <w:numFmt w:val="bullet"/>
      <w:lvlText w:val="•"/>
      <w:lvlJc w:val="left"/>
      <w:pPr>
        <w:ind w:left="680" w:hanging="180"/>
      </w:pPr>
    </w:lvl>
    <w:lvl w:ilvl="4">
      <w:numFmt w:val="bullet"/>
      <w:lvlText w:val="•"/>
      <w:lvlJc w:val="left"/>
      <w:pPr>
        <w:ind w:left="1963" w:hanging="180"/>
      </w:pPr>
    </w:lvl>
    <w:lvl w:ilvl="5">
      <w:numFmt w:val="bullet"/>
      <w:lvlText w:val="•"/>
      <w:lvlJc w:val="left"/>
      <w:pPr>
        <w:ind w:left="3247" w:hanging="180"/>
      </w:pPr>
    </w:lvl>
    <w:lvl w:ilvl="6">
      <w:numFmt w:val="bullet"/>
      <w:lvlText w:val="•"/>
      <w:lvlJc w:val="left"/>
      <w:pPr>
        <w:ind w:left="4531" w:hanging="180"/>
      </w:pPr>
    </w:lvl>
    <w:lvl w:ilvl="7">
      <w:numFmt w:val="bullet"/>
      <w:lvlText w:val="•"/>
      <w:lvlJc w:val="left"/>
      <w:pPr>
        <w:ind w:left="5815" w:hanging="180"/>
      </w:pPr>
    </w:lvl>
    <w:lvl w:ilvl="8">
      <w:numFmt w:val="bullet"/>
      <w:lvlText w:val="•"/>
      <w:lvlJc w:val="left"/>
      <w:pPr>
        <w:ind w:left="7098" w:hanging="180"/>
      </w:pPr>
    </w:lvl>
  </w:abstractNum>
  <w:abstractNum w:abstractNumId="13" w15:restartNumberingAfterBreak="0">
    <w:nsid w:val="00000410"/>
    <w:multiLevelType w:val="multilevel"/>
    <w:tmpl w:val="00000893"/>
    <w:styleLink w:val="MyList15"/>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1a-16"/>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0"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1" w15:restartNumberingAfterBreak="0">
    <w:nsid w:val="0000041C"/>
    <w:multiLevelType w:val="multilevel"/>
    <w:tmpl w:val="0000089F"/>
    <w:lvl w:ilvl="0">
      <w:numFmt w:val="bullet"/>
      <w:lvlText w:val="-"/>
      <w:lvlJc w:val="left"/>
      <w:pPr>
        <w:ind w:left="266" w:hanging="286"/>
      </w:pPr>
      <w:rPr>
        <w:rFonts w:ascii="Times New Roman" w:hAnsi="Times New Roman"/>
        <w:b w:val="0"/>
        <w:w w:val="100"/>
        <w:sz w:val="28"/>
      </w:rPr>
    </w:lvl>
    <w:lvl w:ilvl="1">
      <w:numFmt w:val="bullet"/>
      <w:lvlText w:val="•"/>
      <w:lvlJc w:val="left"/>
      <w:pPr>
        <w:ind w:left="1248" w:hanging="286"/>
      </w:pPr>
    </w:lvl>
    <w:lvl w:ilvl="2">
      <w:numFmt w:val="bullet"/>
      <w:lvlText w:val="•"/>
      <w:lvlJc w:val="left"/>
      <w:pPr>
        <w:ind w:left="2237" w:hanging="286"/>
      </w:pPr>
    </w:lvl>
    <w:lvl w:ilvl="3">
      <w:numFmt w:val="bullet"/>
      <w:lvlText w:val="•"/>
      <w:lvlJc w:val="left"/>
      <w:pPr>
        <w:ind w:left="3225" w:hanging="286"/>
      </w:pPr>
    </w:lvl>
    <w:lvl w:ilvl="4">
      <w:numFmt w:val="bullet"/>
      <w:lvlText w:val="•"/>
      <w:lvlJc w:val="left"/>
      <w:pPr>
        <w:ind w:left="4214" w:hanging="286"/>
      </w:pPr>
    </w:lvl>
    <w:lvl w:ilvl="5">
      <w:numFmt w:val="bullet"/>
      <w:lvlText w:val="•"/>
      <w:lvlJc w:val="left"/>
      <w:pPr>
        <w:ind w:left="5203" w:hanging="286"/>
      </w:pPr>
    </w:lvl>
    <w:lvl w:ilvl="6">
      <w:numFmt w:val="bullet"/>
      <w:lvlText w:val="•"/>
      <w:lvlJc w:val="left"/>
      <w:pPr>
        <w:ind w:left="6191" w:hanging="286"/>
      </w:pPr>
    </w:lvl>
    <w:lvl w:ilvl="7">
      <w:numFmt w:val="bullet"/>
      <w:lvlText w:val="•"/>
      <w:lvlJc w:val="left"/>
      <w:pPr>
        <w:ind w:left="7180" w:hanging="286"/>
      </w:pPr>
    </w:lvl>
    <w:lvl w:ilvl="8">
      <w:numFmt w:val="bullet"/>
      <w:lvlText w:val="•"/>
      <w:lvlJc w:val="left"/>
      <w:pPr>
        <w:ind w:left="8169" w:hanging="286"/>
      </w:pPr>
    </w:lvl>
  </w:abstractNum>
  <w:abstractNum w:abstractNumId="22" w15:restartNumberingAfterBreak="0">
    <w:nsid w:val="0000041D"/>
    <w:multiLevelType w:val="multilevel"/>
    <w:tmpl w:val="000008A0"/>
    <w:lvl w:ilvl="0">
      <w:start w:val="1"/>
      <w:numFmt w:val="lowerLetter"/>
      <w:lvlText w:val="%1)"/>
      <w:lvlJc w:val="left"/>
      <w:pPr>
        <w:ind w:left="374" w:hanging="360"/>
      </w:pPr>
      <w:rPr>
        <w:rFonts w:ascii="Times New Roman" w:hAnsi="Times New Roman" w:cs="Times New Roman"/>
        <w:b w:val="0"/>
        <w:bCs w:val="0"/>
        <w:w w:val="100"/>
        <w:sz w:val="28"/>
        <w:szCs w:val="28"/>
      </w:rPr>
    </w:lvl>
    <w:lvl w:ilvl="1">
      <w:numFmt w:val="bullet"/>
      <w:lvlText w:val="•"/>
      <w:lvlJc w:val="left"/>
      <w:pPr>
        <w:ind w:left="1284" w:hanging="360"/>
      </w:pPr>
    </w:lvl>
    <w:lvl w:ilvl="2">
      <w:numFmt w:val="bullet"/>
      <w:lvlText w:val="•"/>
      <w:lvlJc w:val="left"/>
      <w:pPr>
        <w:ind w:left="2189" w:hanging="360"/>
      </w:pPr>
    </w:lvl>
    <w:lvl w:ilvl="3">
      <w:numFmt w:val="bullet"/>
      <w:lvlText w:val="•"/>
      <w:lvlJc w:val="left"/>
      <w:pPr>
        <w:ind w:left="3093" w:hanging="360"/>
      </w:pPr>
    </w:lvl>
    <w:lvl w:ilvl="4">
      <w:numFmt w:val="bullet"/>
      <w:lvlText w:val="•"/>
      <w:lvlJc w:val="left"/>
      <w:pPr>
        <w:ind w:left="3998" w:hanging="360"/>
      </w:pPr>
    </w:lvl>
    <w:lvl w:ilvl="5">
      <w:numFmt w:val="bullet"/>
      <w:lvlText w:val="•"/>
      <w:lvlJc w:val="left"/>
      <w:pPr>
        <w:ind w:left="4903" w:hanging="360"/>
      </w:pPr>
    </w:lvl>
    <w:lvl w:ilvl="6">
      <w:numFmt w:val="bullet"/>
      <w:lvlText w:val="•"/>
      <w:lvlJc w:val="left"/>
      <w:pPr>
        <w:ind w:left="5807" w:hanging="360"/>
      </w:pPr>
    </w:lvl>
    <w:lvl w:ilvl="7">
      <w:numFmt w:val="bullet"/>
      <w:lvlText w:val="•"/>
      <w:lvlJc w:val="left"/>
      <w:pPr>
        <w:ind w:left="6712" w:hanging="360"/>
      </w:pPr>
    </w:lvl>
    <w:lvl w:ilvl="8">
      <w:numFmt w:val="bullet"/>
      <w:lvlText w:val="•"/>
      <w:lvlJc w:val="left"/>
      <w:pPr>
        <w:ind w:left="7617" w:hanging="360"/>
      </w:pPr>
    </w:lvl>
  </w:abstractNum>
  <w:abstractNum w:abstractNumId="23"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4"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5"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6"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7"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8"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3"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6"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16E87F1B"/>
    <w:multiLevelType w:val="hybridMultilevel"/>
    <w:tmpl w:val="5E2C49E2"/>
    <w:styleLink w:val="MyList23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7" w15:restartNumberingAfterBreak="0">
    <w:nsid w:val="1E8F15B9"/>
    <w:multiLevelType w:val="hybridMultilevel"/>
    <w:tmpl w:val="A1608A64"/>
    <w:lvl w:ilvl="0" w:tplc="B770CD96">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50"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51"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3"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5"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6"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7"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9"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3255F4D"/>
    <w:multiLevelType w:val="hybridMultilevel"/>
    <w:tmpl w:val="9B00F696"/>
    <w:styleLink w:val="1a-232"/>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1"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5"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6"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7"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1"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3"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88"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207786"/>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90"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1"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2" w15:restartNumberingAfterBreak="0">
    <w:nsid w:val="5DF017F9"/>
    <w:multiLevelType w:val="hybridMultilevel"/>
    <w:tmpl w:val="C22CA944"/>
    <w:styleLink w:val="MyList3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3"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4"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6" w15:restartNumberingAfterBreak="0">
    <w:nsid w:val="662D18FC"/>
    <w:multiLevelType w:val="hybridMultilevel"/>
    <w:tmpl w:val="8064DF0E"/>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B821598"/>
    <w:multiLevelType w:val="multilevel"/>
    <w:tmpl w:val="972AC400"/>
    <w:styleLink w:val="1a-34"/>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101"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2"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3"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4" w15:restartNumberingAfterBreak="0">
    <w:nsid w:val="78A8052A"/>
    <w:multiLevelType w:val="hybridMultilevel"/>
    <w:tmpl w:val="B5204566"/>
    <w:lvl w:ilvl="0" w:tplc="719CEC38">
      <w:start w:val="1"/>
      <w:numFmt w:val="upperLetter"/>
      <w:lvlText w:val="%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5"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6"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8"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9"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10"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1"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4"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6"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9"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2"/>
  </w:num>
  <w:num w:numId="3">
    <w:abstractNumId w:val="108"/>
  </w:num>
  <w:num w:numId="4">
    <w:abstractNumId w:val="85"/>
  </w:num>
  <w:num w:numId="5">
    <w:abstractNumId w:val="1"/>
  </w:num>
  <w:num w:numId="6">
    <w:abstractNumId w:val="0"/>
  </w:num>
  <w:num w:numId="7">
    <w:abstractNumId w:val="3"/>
  </w:num>
  <w:num w:numId="8">
    <w:abstractNumId w:val="95"/>
  </w:num>
  <w:num w:numId="9">
    <w:abstractNumId w:val="90"/>
  </w:num>
  <w:num w:numId="10">
    <w:abstractNumId w:val="35"/>
  </w:num>
  <w:num w:numId="11">
    <w:abstractNumId w:val="111"/>
  </w:num>
  <w:num w:numId="12">
    <w:abstractNumId w:val="107"/>
  </w:num>
  <w:num w:numId="13">
    <w:abstractNumId w:val="52"/>
  </w:num>
  <w:num w:numId="14">
    <w:abstractNumId w:val="49"/>
  </w:num>
  <w:num w:numId="15">
    <w:abstractNumId w:val="102"/>
  </w:num>
  <w:num w:numId="16">
    <w:abstractNumId w:val="51"/>
  </w:num>
  <w:num w:numId="17">
    <w:abstractNumId w:val="88"/>
  </w:num>
  <w:num w:numId="18">
    <w:abstractNumId w:val="44"/>
  </w:num>
  <w:num w:numId="19">
    <w:abstractNumId w:val="59"/>
  </w:num>
  <w:num w:numId="20">
    <w:abstractNumId w:val="78"/>
  </w:num>
  <w:num w:numId="21">
    <w:abstractNumId w:val="97"/>
  </w:num>
  <w:num w:numId="22">
    <w:abstractNumId w:val="77"/>
  </w:num>
  <w:num w:numId="23">
    <w:abstractNumId w:val="112"/>
  </w:num>
  <w:num w:numId="24">
    <w:abstractNumId w:val="75"/>
  </w:num>
  <w:num w:numId="25">
    <w:abstractNumId w:val="110"/>
  </w:num>
  <w:num w:numId="26">
    <w:abstractNumId w:val="42"/>
  </w:num>
  <w:num w:numId="27">
    <w:abstractNumId w:val="93"/>
  </w:num>
  <w:num w:numId="28">
    <w:abstractNumId w:val="70"/>
  </w:num>
  <w:num w:numId="29">
    <w:abstractNumId w:val="109"/>
  </w:num>
  <w:num w:numId="30">
    <w:abstractNumId w:val="71"/>
  </w:num>
  <w:num w:numId="31">
    <w:abstractNumId w:val="28"/>
  </w:num>
  <w:num w:numId="32">
    <w:abstractNumId w:val="118"/>
  </w:num>
  <w:num w:numId="33">
    <w:abstractNumId w:val="117"/>
  </w:num>
  <w:num w:numId="34">
    <w:abstractNumId w:val="48"/>
  </w:num>
  <w:num w:numId="35">
    <w:abstractNumId w:val="80"/>
  </w:num>
  <w:num w:numId="36">
    <w:abstractNumId w:val="67"/>
  </w:num>
  <w:num w:numId="37">
    <w:abstractNumId w:val="34"/>
  </w:num>
  <w:num w:numId="38">
    <w:abstractNumId w:val="45"/>
  </w:num>
  <w:num w:numId="39">
    <w:abstractNumId w:val="115"/>
  </w:num>
  <w:num w:numId="40">
    <w:abstractNumId w:val="40"/>
  </w:num>
  <w:num w:numId="41">
    <w:abstractNumId w:val="64"/>
  </w:num>
  <w:num w:numId="42">
    <w:abstractNumId w:val="58"/>
  </w:num>
  <w:num w:numId="43">
    <w:abstractNumId w:val="37"/>
  </w:num>
  <w:num w:numId="44">
    <w:abstractNumId w:val="31"/>
  </w:num>
  <w:num w:numId="45">
    <w:abstractNumId w:val="61"/>
  </w:num>
  <w:num w:numId="46">
    <w:abstractNumId w:val="99"/>
  </w:num>
  <w:num w:numId="47">
    <w:abstractNumId w:val="57"/>
  </w:num>
  <w:num w:numId="48">
    <w:abstractNumId w:val="5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num>
  <w:num w:numId="50">
    <w:abstractNumId w:val="73"/>
  </w:num>
  <w:num w:numId="51">
    <w:abstractNumId w:val="50"/>
  </w:num>
  <w:num w:numId="52">
    <w:abstractNumId w:val="81"/>
  </w:num>
  <w:num w:numId="53">
    <w:abstractNumId w:val="116"/>
  </w:num>
  <w:num w:numId="54">
    <w:abstractNumId w:val="4"/>
  </w:num>
  <w:num w:numId="55">
    <w:abstractNumId w:val="105"/>
  </w:num>
  <w:num w:numId="56">
    <w:abstractNumId w:val="27"/>
  </w:num>
  <w:num w:numId="57">
    <w:abstractNumId w:val="20"/>
  </w:num>
  <w:num w:numId="58">
    <w:abstractNumId w:val="19"/>
  </w:num>
  <w:num w:numId="59">
    <w:abstractNumId w:val="18"/>
  </w:num>
  <w:num w:numId="60">
    <w:abstractNumId w:val="17"/>
  </w:num>
  <w:num w:numId="61">
    <w:abstractNumId w:val="16"/>
  </w:num>
  <w:num w:numId="62">
    <w:abstractNumId w:val="39"/>
  </w:num>
  <w:num w:numId="63">
    <w:abstractNumId w:val="43"/>
  </w:num>
  <w:num w:numId="64">
    <w:abstractNumId w:val="53"/>
  </w:num>
  <w:num w:numId="65">
    <w:abstractNumId w:val="74"/>
  </w:num>
  <w:num w:numId="66">
    <w:abstractNumId w:val="79"/>
  </w:num>
  <w:num w:numId="67">
    <w:abstractNumId w:val="38"/>
  </w:num>
  <w:num w:numId="68">
    <w:abstractNumId w:val="68"/>
  </w:num>
  <w:num w:numId="69">
    <w:abstractNumId w:val="62"/>
  </w:num>
  <w:num w:numId="70">
    <w:abstractNumId w:val="9"/>
  </w:num>
  <w:num w:numId="71">
    <w:abstractNumId w:val="8"/>
  </w:num>
  <w:num w:numId="72">
    <w:abstractNumId w:val="7"/>
  </w:num>
  <w:num w:numId="73">
    <w:abstractNumId w:val="5"/>
  </w:num>
  <w:num w:numId="74">
    <w:abstractNumId w:val="11"/>
  </w:num>
  <w:num w:numId="75">
    <w:abstractNumId w:val="6"/>
  </w:num>
  <w:num w:numId="76">
    <w:abstractNumId w:val="33"/>
  </w:num>
  <w:num w:numId="77">
    <w:abstractNumId w:val="12"/>
  </w:num>
  <w:num w:numId="78">
    <w:abstractNumId w:val="10"/>
  </w:num>
  <w:num w:numId="79">
    <w:abstractNumId w:val="15"/>
  </w:num>
  <w:num w:numId="80">
    <w:abstractNumId w:val="14"/>
  </w:num>
  <w:num w:numId="81">
    <w:abstractNumId w:val="13"/>
  </w:num>
  <w:num w:numId="82">
    <w:abstractNumId w:val="92"/>
  </w:num>
  <w:num w:numId="83">
    <w:abstractNumId w:val="100"/>
  </w:num>
  <w:num w:numId="84">
    <w:abstractNumId w:val="63"/>
  </w:num>
  <w:num w:numId="85">
    <w:abstractNumId w:val="119"/>
  </w:num>
  <w:num w:numId="86">
    <w:abstractNumId w:val="103"/>
  </w:num>
  <w:num w:numId="87">
    <w:abstractNumId w:val="82"/>
  </w:num>
  <w:num w:numId="88">
    <w:abstractNumId w:val="87"/>
  </w:num>
  <w:num w:numId="89">
    <w:abstractNumId w:val="114"/>
  </w:num>
  <w:num w:numId="90">
    <w:abstractNumId w:val="66"/>
  </w:num>
  <w:num w:numId="91">
    <w:abstractNumId w:val="54"/>
  </w:num>
  <w:num w:numId="92">
    <w:abstractNumId w:val="98"/>
  </w:num>
  <w:num w:numId="93">
    <w:abstractNumId w:val="46"/>
  </w:num>
  <w:num w:numId="94">
    <w:abstractNumId w:val="26"/>
  </w:num>
  <w:num w:numId="95">
    <w:abstractNumId w:val="30"/>
  </w:num>
  <w:num w:numId="96">
    <w:abstractNumId w:val="106"/>
  </w:num>
  <w:num w:numId="97">
    <w:abstractNumId w:val="69"/>
  </w:num>
  <w:num w:numId="98">
    <w:abstractNumId w:val="36"/>
  </w:num>
  <w:num w:numId="99">
    <w:abstractNumId w:val="91"/>
  </w:num>
  <w:num w:numId="100">
    <w:abstractNumId w:val="41"/>
  </w:num>
  <w:num w:numId="101">
    <w:abstractNumId w:val="60"/>
  </w:num>
  <w:num w:numId="102">
    <w:abstractNumId w:val="84"/>
  </w:num>
  <w:num w:numId="103">
    <w:abstractNumId w:val="47"/>
  </w:num>
  <w:num w:numId="104">
    <w:abstractNumId w:val="32"/>
    <w:lvlOverride w:ilvl="0">
      <w:lvl w:ilvl="0">
        <w:start w:val="6"/>
        <w:numFmt w:val="decimal"/>
        <w:lvlText w:val="%1."/>
        <w:lvlJc w:val="left"/>
        <w:pPr>
          <w:ind w:left="502" w:hanging="284"/>
        </w:pPr>
        <w:rPr>
          <w:rFonts w:hint="default"/>
          <w:b/>
          <w:bCs/>
          <w:i w:val="0"/>
          <w:w w:val="99"/>
        </w:rPr>
      </w:lvl>
    </w:lvlOverride>
  </w:num>
  <w:num w:numId="105">
    <w:abstractNumId w:val="113"/>
  </w:num>
  <w:num w:numId="106">
    <w:abstractNumId w:val="56"/>
  </w:num>
  <w:num w:numId="107">
    <w:abstractNumId w:val="83"/>
  </w:num>
  <w:num w:numId="108">
    <w:abstractNumId w:val="94"/>
  </w:num>
  <w:num w:numId="109">
    <w:abstractNumId w:val="65"/>
  </w:num>
  <w:num w:numId="110">
    <w:abstractNumId w:val="76"/>
  </w:num>
  <w:num w:numId="111">
    <w:abstractNumId w:val="101"/>
  </w:num>
  <w:num w:numId="112">
    <w:abstractNumId w:val="32"/>
  </w:num>
  <w:num w:numId="113">
    <w:abstractNumId w:val="96"/>
  </w:num>
  <w:num w:numId="114">
    <w:abstractNumId w:val="29"/>
  </w:num>
  <w:num w:numId="115">
    <w:abstractNumId w:val="25"/>
  </w:num>
  <w:num w:numId="116">
    <w:abstractNumId w:val="24"/>
  </w:num>
  <w:num w:numId="117">
    <w:abstractNumId w:val="23"/>
  </w:num>
  <w:num w:numId="118">
    <w:abstractNumId w:val="89"/>
  </w:num>
  <w:num w:numId="119">
    <w:abstractNumId w:val="22"/>
  </w:num>
  <w:num w:numId="120">
    <w:abstractNumId w:val="21"/>
  </w:num>
  <w:num w:numId="121">
    <w:abstractNumId w:val="104"/>
  </w:num>
  <w:num w:numId="12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3CD"/>
    <w:rsid w:val="000044CC"/>
    <w:rsid w:val="00004EBB"/>
    <w:rsid w:val="00005283"/>
    <w:rsid w:val="00005371"/>
    <w:rsid w:val="00005933"/>
    <w:rsid w:val="00006F6A"/>
    <w:rsid w:val="00007494"/>
    <w:rsid w:val="00007DF9"/>
    <w:rsid w:val="00012E11"/>
    <w:rsid w:val="000131E9"/>
    <w:rsid w:val="000134E5"/>
    <w:rsid w:val="000141D5"/>
    <w:rsid w:val="00014853"/>
    <w:rsid w:val="00014F37"/>
    <w:rsid w:val="0001566D"/>
    <w:rsid w:val="0001636E"/>
    <w:rsid w:val="0001712E"/>
    <w:rsid w:val="00017363"/>
    <w:rsid w:val="00017C3B"/>
    <w:rsid w:val="00020962"/>
    <w:rsid w:val="000214D5"/>
    <w:rsid w:val="00023EEC"/>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35C5"/>
    <w:rsid w:val="0005410B"/>
    <w:rsid w:val="0005530C"/>
    <w:rsid w:val="00055BC6"/>
    <w:rsid w:val="00055D72"/>
    <w:rsid w:val="000563CA"/>
    <w:rsid w:val="00056518"/>
    <w:rsid w:val="00056EFA"/>
    <w:rsid w:val="000577D7"/>
    <w:rsid w:val="00057A9B"/>
    <w:rsid w:val="00060C9A"/>
    <w:rsid w:val="00063887"/>
    <w:rsid w:val="00063A93"/>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28F9"/>
    <w:rsid w:val="00083242"/>
    <w:rsid w:val="00084E4D"/>
    <w:rsid w:val="00084EA9"/>
    <w:rsid w:val="00086B15"/>
    <w:rsid w:val="00087453"/>
    <w:rsid w:val="00087EC3"/>
    <w:rsid w:val="00090839"/>
    <w:rsid w:val="00090862"/>
    <w:rsid w:val="00091E65"/>
    <w:rsid w:val="00092068"/>
    <w:rsid w:val="00093F68"/>
    <w:rsid w:val="0009418A"/>
    <w:rsid w:val="000943F5"/>
    <w:rsid w:val="00094587"/>
    <w:rsid w:val="0009501E"/>
    <w:rsid w:val="000961AA"/>
    <w:rsid w:val="00096397"/>
    <w:rsid w:val="00096931"/>
    <w:rsid w:val="0009699D"/>
    <w:rsid w:val="00096CA1"/>
    <w:rsid w:val="00096CBE"/>
    <w:rsid w:val="00097048"/>
    <w:rsid w:val="000A010B"/>
    <w:rsid w:val="000A163B"/>
    <w:rsid w:val="000A1647"/>
    <w:rsid w:val="000A20DA"/>
    <w:rsid w:val="000A22E8"/>
    <w:rsid w:val="000A2DF6"/>
    <w:rsid w:val="000A50D4"/>
    <w:rsid w:val="000A6EAF"/>
    <w:rsid w:val="000A7026"/>
    <w:rsid w:val="000A7780"/>
    <w:rsid w:val="000A793D"/>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2763"/>
    <w:rsid w:val="000C309D"/>
    <w:rsid w:val="000C6DCD"/>
    <w:rsid w:val="000D196E"/>
    <w:rsid w:val="000D1CB3"/>
    <w:rsid w:val="000D251E"/>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1848"/>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61A"/>
    <w:rsid w:val="00110749"/>
    <w:rsid w:val="0011088E"/>
    <w:rsid w:val="001110A6"/>
    <w:rsid w:val="001117BE"/>
    <w:rsid w:val="001123F5"/>
    <w:rsid w:val="001138D8"/>
    <w:rsid w:val="00114E7F"/>
    <w:rsid w:val="00115979"/>
    <w:rsid w:val="00115B57"/>
    <w:rsid w:val="0011624D"/>
    <w:rsid w:val="0011677E"/>
    <w:rsid w:val="0011680E"/>
    <w:rsid w:val="00117807"/>
    <w:rsid w:val="001203F7"/>
    <w:rsid w:val="00121A6C"/>
    <w:rsid w:val="00122C66"/>
    <w:rsid w:val="00122E19"/>
    <w:rsid w:val="00124F6D"/>
    <w:rsid w:val="001265B2"/>
    <w:rsid w:val="0012663A"/>
    <w:rsid w:val="0012702C"/>
    <w:rsid w:val="001311BB"/>
    <w:rsid w:val="00131ED9"/>
    <w:rsid w:val="001320F1"/>
    <w:rsid w:val="001323A9"/>
    <w:rsid w:val="00132CBE"/>
    <w:rsid w:val="001330A5"/>
    <w:rsid w:val="00133C2A"/>
    <w:rsid w:val="00133F73"/>
    <w:rsid w:val="001347E9"/>
    <w:rsid w:val="00135121"/>
    <w:rsid w:val="001354DA"/>
    <w:rsid w:val="00135560"/>
    <w:rsid w:val="00136185"/>
    <w:rsid w:val="00136AF3"/>
    <w:rsid w:val="00137C4E"/>
    <w:rsid w:val="00140D63"/>
    <w:rsid w:val="00140FB0"/>
    <w:rsid w:val="00141523"/>
    <w:rsid w:val="00142F2F"/>
    <w:rsid w:val="00144802"/>
    <w:rsid w:val="0014515C"/>
    <w:rsid w:val="00145598"/>
    <w:rsid w:val="00145C28"/>
    <w:rsid w:val="0014610B"/>
    <w:rsid w:val="001468EA"/>
    <w:rsid w:val="00147ED0"/>
    <w:rsid w:val="00147FD0"/>
    <w:rsid w:val="00151983"/>
    <w:rsid w:val="00151E88"/>
    <w:rsid w:val="00151FB9"/>
    <w:rsid w:val="001526D2"/>
    <w:rsid w:val="00157C09"/>
    <w:rsid w:val="00157C26"/>
    <w:rsid w:val="00157FCF"/>
    <w:rsid w:val="0016004A"/>
    <w:rsid w:val="0016013C"/>
    <w:rsid w:val="00160838"/>
    <w:rsid w:val="001608CF"/>
    <w:rsid w:val="00160AD2"/>
    <w:rsid w:val="00160E4C"/>
    <w:rsid w:val="00161107"/>
    <w:rsid w:val="00161877"/>
    <w:rsid w:val="00161D9C"/>
    <w:rsid w:val="00163B9E"/>
    <w:rsid w:val="00164357"/>
    <w:rsid w:val="001643FA"/>
    <w:rsid w:val="0016511D"/>
    <w:rsid w:val="00165B63"/>
    <w:rsid w:val="00166A39"/>
    <w:rsid w:val="001676D6"/>
    <w:rsid w:val="00167DD7"/>
    <w:rsid w:val="00167E71"/>
    <w:rsid w:val="00172267"/>
    <w:rsid w:val="00175047"/>
    <w:rsid w:val="00175FD4"/>
    <w:rsid w:val="0018098F"/>
    <w:rsid w:val="00181302"/>
    <w:rsid w:val="00182FBA"/>
    <w:rsid w:val="00183445"/>
    <w:rsid w:val="00183A69"/>
    <w:rsid w:val="00184AB8"/>
    <w:rsid w:val="001851C6"/>
    <w:rsid w:val="001864A9"/>
    <w:rsid w:val="00186A7A"/>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1C50"/>
    <w:rsid w:val="001A2F65"/>
    <w:rsid w:val="001A4166"/>
    <w:rsid w:val="001A4FCA"/>
    <w:rsid w:val="001A514E"/>
    <w:rsid w:val="001A56AD"/>
    <w:rsid w:val="001A63C6"/>
    <w:rsid w:val="001B1062"/>
    <w:rsid w:val="001B15A8"/>
    <w:rsid w:val="001B1B73"/>
    <w:rsid w:val="001B2C6A"/>
    <w:rsid w:val="001B37AC"/>
    <w:rsid w:val="001B43B9"/>
    <w:rsid w:val="001B491B"/>
    <w:rsid w:val="001B6172"/>
    <w:rsid w:val="001B689A"/>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082D"/>
    <w:rsid w:val="001D21F5"/>
    <w:rsid w:val="001D2914"/>
    <w:rsid w:val="001D2C39"/>
    <w:rsid w:val="001D4D8D"/>
    <w:rsid w:val="001D4ECC"/>
    <w:rsid w:val="001D50FF"/>
    <w:rsid w:val="001D6BDB"/>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067A"/>
    <w:rsid w:val="001F2740"/>
    <w:rsid w:val="001F2EE4"/>
    <w:rsid w:val="001F3247"/>
    <w:rsid w:val="001F3E70"/>
    <w:rsid w:val="001F5329"/>
    <w:rsid w:val="001F55BE"/>
    <w:rsid w:val="001F614A"/>
    <w:rsid w:val="001F7167"/>
    <w:rsid w:val="001F7A5E"/>
    <w:rsid w:val="00200208"/>
    <w:rsid w:val="002009D7"/>
    <w:rsid w:val="00201A50"/>
    <w:rsid w:val="00202409"/>
    <w:rsid w:val="00202C87"/>
    <w:rsid w:val="0020324F"/>
    <w:rsid w:val="002034EC"/>
    <w:rsid w:val="00203CD4"/>
    <w:rsid w:val="00205923"/>
    <w:rsid w:val="00206AA7"/>
    <w:rsid w:val="00207B21"/>
    <w:rsid w:val="00207DC5"/>
    <w:rsid w:val="00210040"/>
    <w:rsid w:val="002103C5"/>
    <w:rsid w:val="00210972"/>
    <w:rsid w:val="00210BC4"/>
    <w:rsid w:val="00210CFF"/>
    <w:rsid w:val="00210FA5"/>
    <w:rsid w:val="00210FD7"/>
    <w:rsid w:val="00211F37"/>
    <w:rsid w:val="00211FFC"/>
    <w:rsid w:val="002121F7"/>
    <w:rsid w:val="0021234D"/>
    <w:rsid w:val="00212644"/>
    <w:rsid w:val="00212CE8"/>
    <w:rsid w:val="00213F39"/>
    <w:rsid w:val="00214038"/>
    <w:rsid w:val="002141D9"/>
    <w:rsid w:val="00214314"/>
    <w:rsid w:val="00214571"/>
    <w:rsid w:val="00214B9B"/>
    <w:rsid w:val="00215764"/>
    <w:rsid w:val="00215CAF"/>
    <w:rsid w:val="0021621A"/>
    <w:rsid w:val="0021665D"/>
    <w:rsid w:val="0021680F"/>
    <w:rsid w:val="002177A5"/>
    <w:rsid w:val="00217AFF"/>
    <w:rsid w:val="00217BCB"/>
    <w:rsid w:val="002201AB"/>
    <w:rsid w:val="0022042D"/>
    <w:rsid w:val="00220D5D"/>
    <w:rsid w:val="00222407"/>
    <w:rsid w:val="0022307B"/>
    <w:rsid w:val="002230E4"/>
    <w:rsid w:val="00223F2A"/>
    <w:rsid w:val="002242D5"/>
    <w:rsid w:val="0022435C"/>
    <w:rsid w:val="002268BC"/>
    <w:rsid w:val="00227695"/>
    <w:rsid w:val="002308C6"/>
    <w:rsid w:val="00231A96"/>
    <w:rsid w:val="002324EF"/>
    <w:rsid w:val="00233029"/>
    <w:rsid w:val="002357A0"/>
    <w:rsid w:val="00236B33"/>
    <w:rsid w:val="002379B4"/>
    <w:rsid w:val="00240569"/>
    <w:rsid w:val="002411F3"/>
    <w:rsid w:val="002419B2"/>
    <w:rsid w:val="00243D45"/>
    <w:rsid w:val="002440AA"/>
    <w:rsid w:val="00244339"/>
    <w:rsid w:val="00244C36"/>
    <w:rsid w:val="002452A9"/>
    <w:rsid w:val="00245445"/>
    <w:rsid w:val="002463E0"/>
    <w:rsid w:val="00246E53"/>
    <w:rsid w:val="00247945"/>
    <w:rsid w:val="002503AA"/>
    <w:rsid w:val="0025078B"/>
    <w:rsid w:val="00251F90"/>
    <w:rsid w:val="00253D1E"/>
    <w:rsid w:val="00253E4C"/>
    <w:rsid w:val="00253F34"/>
    <w:rsid w:val="00254639"/>
    <w:rsid w:val="00254E5E"/>
    <w:rsid w:val="0025583A"/>
    <w:rsid w:val="002564F5"/>
    <w:rsid w:val="00256A4F"/>
    <w:rsid w:val="00256CFD"/>
    <w:rsid w:val="002571C2"/>
    <w:rsid w:val="00257220"/>
    <w:rsid w:val="0025736F"/>
    <w:rsid w:val="002573E2"/>
    <w:rsid w:val="0026105D"/>
    <w:rsid w:val="0026181B"/>
    <w:rsid w:val="00261FA1"/>
    <w:rsid w:val="00262C63"/>
    <w:rsid w:val="00262F14"/>
    <w:rsid w:val="002642F7"/>
    <w:rsid w:val="00265402"/>
    <w:rsid w:val="00270934"/>
    <w:rsid w:val="002719DC"/>
    <w:rsid w:val="002725CD"/>
    <w:rsid w:val="00273678"/>
    <w:rsid w:val="0027419D"/>
    <w:rsid w:val="002741D9"/>
    <w:rsid w:val="002757AB"/>
    <w:rsid w:val="00276850"/>
    <w:rsid w:val="00277547"/>
    <w:rsid w:val="002776C5"/>
    <w:rsid w:val="0028016E"/>
    <w:rsid w:val="0028035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06D6"/>
    <w:rsid w:val="002A1462"/>
    <w:rsid w:val="002A1A7D"/>
    <w:rsid w:val="002A1CA5"/>
    <w:rsid w:val="002A355A"/>
    <w:rsid w:val="002A35EB"/>
    <w:rsid w:val="002A4757"/>
    <w:rsid w:val="002A498E"/>
    <w:rsid w:val="002A5A4C"/>
    <w:rsid w:val="002A6344"/>
    <w:rsid w:val="002A68DA"/>
    <w:rsid w:val="002B0B0C"/>
    <w:rsid w:val="002B2011"/>
    <w:rsid w:val="002B24CD"/>
    <w:rsid w:val="002B36A5"/>
    <w:rsid w:val="002B3D9F"/>
    <w:rsid w:val="002B5991"/>
    <w:rsid w:val="002B6131"/>
    <w:rsid w:val="002B672D"/>
    <w:rsid w:val="002B797D"/>
    <w:rsid w:val="002B7F12"/>
    <w:rsid w:val="002C118C"/>
    <w:rsid w:val="002C1C3C"/>
    <w:rsid w:val="002C336E"/>
    <w:rsid w:val="002C33D0"/>
    <w:rsid w:val="002C3538"/>
    <w:rsid w:val="002C38C8"/>
    <w:rsid w:val="002C3E6B"/>
    <w:rsid w:val="002C4098"/>
    <w:rsid w:val="002C4765"/>
    <w:rsid w:val="002C4F86"/>
    <w:rsid w:val="002C5523"/>
    <w:rsid w:val="002C5EE3"/>
    <w:rsid w:val="002C684B"/>
    <w:rsid w:val="002D3C93"/>
    <w:rsid w:val="002D3D6C"/>
    <w:rsid w:val="002D3EC7"/>
    <w:rsid w:val="002D6860"/>
    <w:rsid w:val="002D7304"/>
    <w:rsid w:val="002E0376"/>
    <w:rsid w:val="002E0474"/>
    <w:rsid w:val="002E0CD7"/>
    <w:rsid w:val="002E0CFC"/>
    <w:rsid w:val="002E0DD9"/>
    <w:rsid w:val="002E0FCC"/>
    <w:rsid w:val="002E0FE3"/>
    <w:rsid w:val="002E1CCF"/>
    <w:rsid w:val="002E2044"/>
    <w:rsid w:val="002E3285"/>
    <w:rsid w:val="002E4DD0"/>
    <w:rsid w:val="002E577D"/>
    <w:rsid w:val="002E58B5"/>
    <w:rsid w:val="002E5A8C"/>
    <w:rsid w:val="002E6A35"/>
    <w:rsid w:val="002F07B9"/>
    <w:rsid w:val="002F12B7"/>
    <w:rsid w:val="002F1636"/>
    <w:rsid w:val="002F254C"/>
    <w:rsid w:val="002F2DAD"/>
    <w:rsid w:val="002F34EA"/>
    <w:rsid w:val="002F3E17"/>
    <w:rsid w:val="002F64E6"/>
    <w:rsid w:val="002F716F"/>
    <w:rsid w:val="002F7A4E"/>
    <w:rsid w:val="003010A7"/>
    <w:rsid w:val="0030209E"/>
    <w:rsid w:val="00303D75"/>
    <w:rsid w:val="0030489E"/>
    <w:rsid w:val="00304A76"/>
    <w:rsid w:val="00305A93"/>
    <w:rsid w:val="00306309"/>
    <w:rsid w:val="00306DA0"/>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19B7"/>
    <w:rsid w:val="0032231A"/>
    <w:rsid w:val="003225A3"/>
    <w:rsid w:val="0032428C"/>
    <w:rsid w:val="003245B5"/>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5A90"/>
    <w:rsid w:val="0033756A"/>
    <w:rsid w:val="003412A0"/>
    <w:rsid w:val="00342901"/>
    <w:rsid w:val="00342D5D"/>
    <w:rsid w:val="0034437C"/>
    <w:rsid w:val="00344549"/>
    <w:rsid w:val="00344907"/>
    <w:rsid w:val="00344E01"/>
    <w:rsid w:val="00344F01"/>
    <w:rsid w:val="00345E3B"/>
    <w:rsid w:val="0034615C"/>
    <w:rsid w:val="00347CC5"/>
    <w:rsid w:val="0035066D"/>
    <w:rsid w:val="0035139F"/>
    <w:rsid w:val="003515E7"/>
    <w:rsid w:val="003521FE"/>
    <w:rsid w:val="0035327F"/>
    <w:rsid w:val="0035441E"/>
    <w:rsid w:val="00354DAC"/>
    <w:rsid w:val="0035525B"/>
    <w:rsid w:val="003552A6"/>
    <w:rsid w:val="00355982"/>
    <w:rsid w:val="00356DCA"/>
    <w:rsid w:val="00357AAE"/>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1B99"/>
    <w:rsid w:val="003735B1"/>
    <w:rsid w:val="00373F49"/>
    <w:rsid w:val="00375170"/>
    <w:rsid w:val="00375A2D"/>
    <w:rsid w:val="003769A9"/>
    <w:rsid w:val="00376DC8"/>
    <w:rsid w:val="00381249"/>
    <w:rsid w:val="003818F9"/>
    <w:rsid w:val="00382B3F"/>
    <w:rsid w:val="00383E4E"/>
    <w:rsid w:val="0038415C"/>
    <w:rsid w:val="00384804"/>
    <w:rsid w:val="0038535A"/>
    <w:rsid w:val="00387742"/>
    <w:rsid w:val="003908E5"/>
    <w:rsid w:val="0039109D"/>
    <w:rsid w:val="00391AAA"/>
    <w:rsid w:val="00391E45"/>
    <w:rsid w:val="00391F13"/>
    <w:rsid w:val="00393FA8"/>
    <w:rsid w:val="00394AD3"/>
    <w:rsid w:val="00394B49"/>
    <w:rsid w:val="00394BB8"/>
    <w:rsid w:val="00394D60"/>
    <w:rsid w:val="00396E8E"/>
    <w:rsid w:val="003A0368"/>
    <w:rsid w:val="003A1D99"/>
    <w:rsid w:val="003A22A2"/>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1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6842"/>
    <w:rsid w:val="003D6E11"/>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58A"/>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8D7"/>
    <w:rsid w:val="00422A4F"/>
    <w:rsid w:val="00422C9D"/>
    <w:rsid w:val="004233CE"/>
    <w:rsid w:val="00423CAC"/>
    <w:rsid w:val="00423DBF"/>
    <w:rsid w:val="0042409D"/>
    <w:rsid w:val="004240AE"/>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2DF"/>
    <w:rsid w:val="00442E50"/>
    <w:rsid w:val="00442E95"/>
    <w:rsid w:val="00443653"/>
    <w:rsid w:val="00443D62"/>
    <w:rsid w:val="004444D6"/>
    <w:rsid w:val="00444DC0"/>
    <w:rsid w:val="00444E3D"/>
    <w:rsid w:val="004465CA"/>
    <w:rsid w:val="00450839"/>
    <w:rsid w:val="00450CA1"/>
    <w:rsid w:val="00451674"/>
    <w:rsid w:val="00451AA6"/>
    <w:rsid w:val="00451BD5"/>
    <w:rsid w:val="00452600"/>
    <w:rsid w:val="00452C34"/>
    <w:rsid w:val="00452F7B"/>
    <w:rsid w:val="00453061"/>
    <w:rsid w:val="004531F8"/>
    <w:rsid w:val="00453657"/>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617"/>
    <w:rsid w:val="00470A27"/>
    <w:rsid w:val="00472017"/>
    <w:rsid w:val="00473F6B"/>
    <w:rsid w:val="0047471D"/>
    <w:rsid w:val="00474988"/>
    <w:rsid w:val="00474A60"/>
    <w:rsid w:val="00474D7D"/>
    <w:rsid w:val="00475AA5"/>
    <w:rsid w:val="00475C00"/>
    <w:rsid w:val="00476AA3"/>
    <w:rsid w:val="0047728B"/>
    <w:rsid w:val="004777A6"/>
    <w:rsid w:val="00477ACC"/>
    <w:rsid w:val="004809C4"/>
    <w:rsid w:val="004819EA"/>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0F26"/>
    <w:rsid w:val="004A20CF"/>
    <w:rsid w:val="004A20F0"/>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B68D4"/>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569F"/>
    <w:rsid w:val="004D653D"/>
    <w:rsid w:val="004D6960"/>
    <w:rsid w:val="004D74AB"/>
    <w:rsid w:val="004D7907"/>
    <w:rsid w:val="004D7DC0"/>
    <w:rsid w:val="004E0D36"/>
    <w:rsid w:val="004E0F5D"/>
    <w:rsid w:val="004E1CB5"/>
    <w:rsid w:val="004E36A7"/>
    <w:rsid w:val="004E49DB"/>
    <w:rsid w:val="004E4A47"/>
    <w:rsid w:val="004E53C7"/>
    <w:rsid w:val="004E5545"/>
    <w:rsid w:val="004E5990"/>
    <w:rsid w:val="004E5E75"/>
    <w:rsid w:val="004E6D5C"/>
    <w:rsid w:val="004E7406"/>
    <w:rsid w:val="004E7ABD"/>
    <w:rsid w:val="004E7FD3"/>
    <w:rsid w:val="004F03AE"/>
    <w:rsid w:val="004F0D50"/>
    <w:rsid w:val="004F1B46"/>
    <w:rsid w:val="004F2011"/>
    <w:rsid w:val="004F23EB"/>
    <w:rsid w:val="004F2625"/>
    <w:rsid w:val="004F3DAF"/>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777"/>
    <w:rsid w:val="0050383C"/>
    <w:rsid w:val="005056DE"/>
    <w:rsid w:val="005066E8"/>
    <w:rsid w:val="00506ED6"/>
    <w:rsid w:val="00506FC7"/>
    <w:rsid w:val="00507AD5"/>
    <w:rsid w:val="00507AFC"/>
    <w:rsid w:val="00507BAD"/>
    <w:rsid w:val="0051015C"/>
    <w:rsid w:val="00510DB4"/>
    <w:rsid w:val="00511F5B"/>
    <w:rsid w:val="00512730"/>
    <w:rsid w:val="00513371"/>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3BE"/>
    <w:rsid w:val="00542B4F"/>
    <w:rsid w:val="00543A43"/>
    <w:rsid w:val="0054428A"/>
    <w:rsid w:val="00546B20"/>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1FA"/>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6F5"/>
    <w:rsid w:val="005B681A"/>
    <w:rsid w:val="005B7D9F"/>
    <w:rsid w:val="005C18D5"/>
    <w:rsid w:val="005C1EB7"/>
    <w:rsid w:val="005C2D67"/>
    <w:rsid w:val="005C44D5"/>
    <w:rsid w:val="005C44FE"/>
    <w:rsid w:val="005C458E"/>
    <w:rsid w:val="005C4C13"/>
    <w:rsid w:val="005C4F2A"/>
    <w:rsid w:val="005C5218"/>
    <w:rsid w:val="005D06FA"/>
    <w:rsid w:val="005D18B9"/>
    <w:rsid w:val="005D222B"/>
    <w:rsid w:val="005D35BD"/>
    <w:rsid w:val="005D4318"/>
    <w:rsid w:val="005D4399"/>
    <w:rsid w:val="005D5DAA"/>
    <w:rsid w:val="005D5E98"/>
    <w:rsid w:val="005D698F"/>
    <w:rsid w:val="005E0BB0"/>
    <w:rsid w:val="005E1E0E"/>
    <w:rsid w:val="005E2159"/>
    <w:rsid w:val="005E2275"/>
    <w:rsid w:val="005E24D8"/>
    <w:rsid w:val="005E27FB"/>
    <w:rsid w:val="005E2A23"/>
    <w:rsid w:val="005E317C"/>
    <w:rsid w:val="005E3ABB"/>
    <w:rsid w:val="005E428E"/>
    <w:rsid w:val="005E482C"/>
    <w:rsid w:val="005E4957"/>
    <w:rsid w:val="005E4BD0"/>
    <w:rsid w:val="005E5250"/>
    <w:rsid w:val="005E5A3F"/>
    <w:rsid w:val="005E5D62"/>
    <w:rsid w:val="005E5ECF"/>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8F5"/>
    <w:rsid w:val="00604AC5"/>
    <w:rsid w:val="0060600F"/>
    <w:rsid w:val="00607B51"/>
    <w:rsid w:val="00610596"/>
    <w:rsid w:val="006105E7"/>
    <w:rsid w:val="006110C8"/>
    <w:rsid w:val="00612520"/>
    <w:rsid w:val="0061368F"/>
    <w:rsid w:val="0061536B"/>
    <w:rsid w:val="006162AA"/>
    <w:rsid w:val="00616360"/>
    <w:rsid w:val="00616A99"/>
    <w:rsid w:val="00617E14"/>
    <w:rsid w:val="0062088C"/>
    <w:rsid w:val="00620CA4"/>
    <w:rsid w:val="00620F30"/>
    <w:rsid w:val="00621111"/>
    <w:rsid w:val="0062126F"/>
    <w:rsid w:val="00621864"/>
    <w:rsid w:val="006236F0"/>
    <w:rsid w:val="0062378C"/>
    <w:rsid w:val="00624C73"/>
    <w:rsid w:val="0062534B"/>
    <w:rsid w:val="0062557A"/>
    <w:rsid w:val="00626AF3"/>
    <w:rsid w:val="006274D0"/>
    <w:rsid w:val="006305CF"/>
    <w:rsid w:val="006307E6"/>
    <w:rsid w:val="00631A45"/>
    <w:rsid w:val="00631DAF"/>
    <w:rsid w:val="00632159"/>
    <w:rsid w:val="00633171"/>
    <w:rsid w:val="00634E61"/>
    <w:rsid w:val="00635214"/>
    <w:rsid w:val="0063576C"/>
    <w:rsid w:val="00636069"/>
    <w:rsid w:val="006366D4"/>
    <w:rsid w:val="00637A8D"/>
    <w:rsid w:val="0064060C"/>
    <w:rsid w:val="0064103C"/>
    <w:rsid w:val="00641630"/>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324"/>
    <w:rsid w:val="00650821"/>
    <w:rsid w:val="00651581"/>
    <w:rsid w:val="00652035"/>
    <w:rsid w:val="00653562"/>
    <w:rsid w:val="006569A3"/>
    <w:rsid w:val="00657131"/>
    <w:rsid w:val="00657198"/>
    <w:rsid w:val="00657635"/>
    <w:rsid w:val="00657A48"/>
    <w:rsid w:val="00657C05"/>
    <w:rsid w:val="006606A7"/>
    <w:rsid w:val="00660871"/>
    <w:rsid w:val="00660C7D"/>
    <w:rsid w:val="0066372F"/>
    <w:rsid w:val="006642BC"/>
    <w:rsid w:val="00664F73"/>
    <w:rsid w:val="00665056"/>
    <w:rsid w:val="00665FFC"/>
    <w:rsid w:val="00666E99"/>
    <w:rsid w:val="00667C26"/>
    <w:rsid w:val="0067079E"/>
    <w:rsid w:val="006710C5"/>
    <w:rsid w:val="0067258D"/>
    <w:rsid w:val="00673353"/>
    <w:rsid w:val="00674605"/>
    <w:rsid w:val="00674EE6"/>
    <w:rsid w:val="00677AF5"/>
    <w:rsid w:val="00677B98"/>
    <w:rsid w:val="00680A69"/>
    <w:rsid w:val="00681702"/>
    <w:rsid w:val="00681B8E"/>
    <w:rsid w:val="00682A03"/>
    <w:rsid w:val="00682F96"/>
    <w:rsid w:val="0068368D"/>
    <w:rsid w:val="006837DC"/>
    <w:rsid w:val="006838D3"/>
    <w:rsid w:val="0068738E"/>
    <w:rsid w:val="006903FC"/>
    <w:rsid w:val="00691133"/>
    <w:rsid w:val="00691770"/>
    <w:rsid w:val="00691A6F"/>
    <w:rsid w:val="00692A3C"/>
    <w:rsid w:val="006930DE"/>
    <w:rsid w:val="0069486C"/>
    <w:rsid w:val="00695B9D"/>
    <w:rsid w:val="00695F73"/>
    <w:rsid w:val="00696EE5"/>
    <w:rsid w:val="00697331"/>
    <w:rsid w:val="0069777E"/>
    <w:rsid w:val="006979D5"/>
    <w:rsid w:val="00697FE3"/>
    <w:rsid w:val="006A0CD3"/>
    <w:rsid w:val="006A0EF1"/>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05B"/>
    <w:rsid w:val="006B2234"/>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0FC"/>
    <w:rsid w:val="006D718A"/>
    <w:rsid w:val="006D76A3"/>
    <w:rsid w:val="006D79B7"/>
    <w:rsid w:val="006D7CB4"/>
    <w:rsid w:val="006E08C0"/>
    <w:rsid w:val="006E0B15"/>
    <w:rsid w:val="006E0F80"/>
    <w:rsid w:val="006E22C3"/>
    <w:rsid w:val="006E3B54"/>
    <w:rsid w:val="006E5EAB"/>
    <w:rsid w:val="006E799F"/>
    <w:rsid w:val="006E7B20"/>
    <w:rsid w:val="006F05FF"/>
    <w:rsid w:val="006F0799"/>
    <w:rsid w:val="006F0907"/>
    <w:rsid w:val="006F2879"/>
    <w:rsid w:val="006F2C73"/>
    <w:rsid w:val="006F34A8"/>
    <w:rsid w:val="006F3B5F"/>
    <w:rsid w:val="006F5DFA"/>
    <w:rsid w:val="006F64D4"/>
    <w:rsid w:val="006F6E1C"/>
    <w:rsid w:val="006F7894"/>
    <w:rsid w:val="0070043F"/>
    <w:rsid w:val="007010BD"/>
    <w:rsid w:val="0070315E"/>
    <w:rsid w:val="00703709"/>
    <w:rsid w:val="00703CAA"/>
    <w:rsid w:val="00703CFD"/>
    <w:rsid w:val="00703E7D"/>
    <w:rsid w:val="0070741F"/>
    <w:rsid w:val="00707C1D"/>
    <w:rsid w:val="007105F8"/>
    <w:rsid w:val="00710BB5"/>
    <w:rsid w:val="00711352"/>
    <w:rsid w:val="007113DB"/>
    <w:rsid w:val="007115A6"/>
    <w:rsid w:val="00711DEF"/>
    <w:rsid w:val="00712D63"/>
    <w:rsid w:val="00712E81"/>
    <w:rsid w:val="0071339D"/>
    <w:rsid w:val="00713C43"/>
    <w:rsid w:val="00714793"/>
    <w:rsid w:val="00714803"/>
    <w:rsid w:val="00714EA9"/>
    <w:rsid w:val="007154CF"/>
    <w:rsid w:val="007167C5"/>
    <w:rsid w:val="00717893"/>
    <w:rsid w:val="00720286"/>
    <w:rsid w:val="00720479"/>
    <w:rsid w:val="007204C5"/>
    <w:rsid w:val="00720E34"/>
    <w:rsid w:val="007214A8"/>
    <w:rsid w:val="00721959"/>
    <w:rsid w:val="00721F73"/>
    <w:rsid w:val="00722771"/>
    <w:rsid w:val="0072417B"/>
    <w:rsid w:val="00725986"/>
    <w:rsid w:val="007276A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7FC"/>
    <w:rsid w:val="00737D01"/>
    <w:rsid w:val="00737F9C"/>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47FF7"/>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5020"/>
    <w:rsid w:val="00785286"/>
    <w:rsid w:val="00787698"/>
    <w:rsid w:val="00787B3B"/>
    <w:rsid w:val="00787CB0"/>
    <w:rsid w:val="00790B5C"/>
    <w:rsid w:val="0079138F"/>
    <w:rsid w:val="0079270F"/>
    <w:rsid w:val="00792860"/>
    <w:rsid w:val="0079362C"/>
    <w:rsid w:val="007939EB"/>
    <w:rsid w:val="00795A61"/>
    <w:rsid w:val="00795CD6"/>
    <w:rsid w:val="0079728E"/>
    <w:rsid w:val="00797AAB"/>
    <w:rsid w:val="007A0A99"/>
    <w:rsid w:val="007A1823"/>
    <w:rsid w:val="007A26C7"/>
    <w:rsid w:val="007A33A7"/>
    <w:rsid w:val="007A3585"/>
    <w:rsid w:val="007A3CB5"/>
    <w:rsid w:val="007A4359"/>
    <w:rsid w:val="007A4677"/>
    <w:rsid w:val="007A5956"/>
    <w:rsid w:val="007A62E9"/>
    <w:rsid w:val="007A764A"/>
    <w:rsid w:val="007B0F38"/>
    <w:rsid w:val="007B154E"/>
    <w:rsid w:val="007B2603"/>
    <w:rsid w:val="007B2808"/>
    <w:rsid w:val="007B29D2"/>
    <w:rsid w:val="007B2E70"/>
    <w:rsid w:val="007B32BD"/>
    <w:rsid w:val="007B36C5"/>
    <w:rsid w:val="007B44EB"/>
    <w:rsid w:val="007B4832"/>
    <w:rsid w:val="007B49B9"/>
    <w:rsid w:val="007B4BC1"/>
    <w:rsid w:val="007B4C37"/>
    <w:rsid w:val="007B5D5A"/>
    <w:rsid w:val="007B640C"/>
    <w:rsid w:val="007B64D6"/>
    <w:rsid w:val="007B68D3"/>
    <w:rsid w:val="007B6A9F"/>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2BE"/>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243"/>
    <w:rsid w:val="007D657E"/>
    <w:rsid w:val="007D69BD"/>
    <w:rsid w:val="007E018C"/>
    <w:rsid w:val="007E0B6A"/>
    <w:rsid w:val="007E12A6"/>
    <w:rsid w:val="007E1528"/>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06F"/>
    <w:rsid w:val="00803DD9"/>
    <w:rsid w:val="008044F1"/>
    <w:rsid w:val="00805780"/>
    <w:rsid w:val="00805E36"/>
    <w:rsid w:val="008066D0"/>
    <w:rsid w:val="00807113"/>
    <w:rsid w:val="0080792B"/>
    <w:rsid w:val="00807F43"/>
    <w:rsid w:val="00813322"/>
    <w:rsid w:val="00813664"/>
    <w:rsid w:val="00813CE6"/>
    <w:rsid w:val="00813FF9"/>
    <w:rsid w:val="008140CF"/>
    <w:rsid w:val="008143A4"/>
    <w:rsid w:val="00814BE0"/>
    <w:rsid w:val="00815C6B"/>
    <w:rsid w:val="008164FD"/>
    <w:rsid w:val="00822619"/>
    <w:rsid w:val="008246AB"/>
    <w:rsid w:val="00825736"/>
    <w:rsid w:val="00825DD4"/>
    <w:rsid w:val="00826DCD"/>
    <w:rsid w:val="00827B7C"/>
    <w:rsid w:val="008304DD"/>
    <w:rsid w:val="008307FD"/>
    <w:rsid w:val="008312D0"/>
    <w:rsid w:val="00831F78"/>
    <w:rsid w:val="00832FD0"/>
    <w:rsid w:val="00833224"/>
    <w:rsid w:val="0083328C"/>
    <w:rsid w:val="008334E9"/>
    <w:rsid w:val="008336FF"/>
    <w:rsid w:val="008356CB"/>
    <w:rsid w:val="00835776"/>
    <w:rsid w:val="0083589E"/>
    <w:rsid w:val="00835AA0"/>
    <w:rsid w:val="0083606B"/>
    <w:rsid w:val="008369D7"/>
    <w:rsid w:val="00836B39"/>
    <w:rsid w:val="00836C5A"/>
    <w:rsid w:val="00836D0E"/>
    <w:rsid w:val="00837000"/>
    <w:rsid w:val="0083723C"/>
    <w:rsid w:val="0084018E"/>
    <w:rsid w:val="00841A91"/>
    <w:rsid w:val="00843507"/>
    <w:rsid w:val="0084357F"/>
    <w:rsid w:val="00844572"/>
    <w:rsid w:val="00845627"/>
    <w:rsid w:val="008458D7"/>
    <w:rsid w:val="00846302"/>
    <w:rsid w:val="00846601"/>
    <w:rsid w:val="008469D4"/>
    <w:rsid w:val="00847382"/>
    <w:rsid w:val="00847798"/>
    <w:rsid w:val="00850357"/>
    <w:rsid w:val="00850C0C"/>
    <w:rsid w:val="00850C16"/>
    <w:rsid w:val="00851592"/>
    <w:rsid w:val="00851C40"/>
    <w:rsid w:val="00853203"/>
    <w:rsid w:val="0085368A"/>
    <w:rsid w:val="00854A9B"/>
    <w:rsid w:val="00855101"/>
    <w:rsid w:val="0085618C"/>
    <w:rsid w:val="00856A03"/>
    <w:rsid w:val="008570A6"/>
    <w:rsid w:val="0085716D"/>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4CBA"/>
    <w:rsid w:val="00876BF5"/>
    <w:rsid w:val="00876CCC"/>
    <w:rsid w:val="00877029"/>
    <w:rsid w:val="0088082A"/>
    <w:rsid w:val="00881941"/>
    <w:rsid w:val="008826C4"/>
    <w:rsid w:val="00884631"/>
    <w:rsid w:val="00884EB0"/>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3C30"/>
    <w:rsid w:val="008943B9"/>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0FD"/>
    <w:rsid w:val="008C32F7"/>
    <w:rsid w:val="008C3BED"/>
    <w:rsid w:val="008C519A"/>
    <w:rsid w:val="008C5650"/>
    <w:rsid w:val="008C5837"/>
    <w:rsid w:val="008C5A30"/>
    <w:rsid w:val="008C7243"/>
    <w:rsid w:val="008D0013"/>
    <w:rsid w:val="008D067E"/>
    <w:rsid w:val="008D13DD"/>
    <w:rsid w:val="008D20E9"/>
    <w:rsid w:val="008D3A25"/>
    <w:rsid w:val="008D5373"/>
    <w:rsid w:val="008D560E"/>
    <w:rsid w:val="008D5A10"/>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6F8"/>
    <w:rsid w:val="0095687D"/>
    <w:rsid w:val="00956A31"/>
    <w:rsid w:val="00956AC2"/>
    <w:rsid w:val="00956DF8"/>
    <w:rsid w:val="00957ACE"/>
    <w:rsid w:val="00960659"/>
    <w:rsid w:val="00961BE5"/>
    <w:rsid w:val="00962045"/>
    <w:rsid w:val="00962878"/>
    <w:rsid w:val="00962D05"/>
    <w:rsid w:val="00963372"/>
    <w:rsid w:val="00963502"/>
    <w:rsid w:val="0096390B"/>
    <w:rsid w:val="00963B81"/>
    <w:rsid w:val="00963EE2"/>
    <w:rsid w:val="00964092"/>
    <w:rsid w:val="0096426B"/>
    <w:rsid w:val="00964353"/>
    <w:rsid w:val="00966397"/>
    <w:rsid w:val="0096679A"/>
    <w:rsid w:val="00966F62"/>
    <w:rsid w:val="009676F5"/>
    <w:rsid w:val="009700BD"/>
    <w:rsid w:val="00971795"/>
    <w:rsid w:val="00971865"/>
    <w:rsid w:val="00971955"/>
    <w:rsid w:val="0097210A"/>
    <w:rsid w:val="00972449"/>
    <w:rsid w:val="009726BB"/>
    <w:rsid w:val="00972881"/>
    <w:rsid w:val="00975F0A"/>
    <w:rsid w:val="0097612B"/>
    <w:rsid w:val="0097634C"/>
    <w:rsid w:val="00977D82"/>
    <w:rsid w:val="00981FC3"/>
    <w:rsid w:val="00982BBE"/>
    <w:rsid w:val="009833B5"/>
    <w:rsid w:val="0098473B"/>
    <w:rsid w:val="009849B8"/>
    <w:rsid w:val="009859AB"/>
    <w:rsid w:val="00987323"/>
    <w:rsid w:val="00990463"/>
    <w:rsid w:val="0099087D"/>
    <w:rsid w:val="00990AA5"/>
    <w:rsid w:val="009923BC"/>
    <w:rsid w:val="00992402"/>
    <w:rsid w:val="00992467"/>
    <w:rsid w:val="00992828"/>
    <w:rsid w:val="009934A4"/>
    <w:rsid w:val="00993F2A"/>
    <w:rsid w:val="0099490F"/>
    <w:rsid w:val="00997068"/>
    <w:rsid w:val="009973CC"/>
    <w:rsid w:val="009973E6"/>
    <w:rsid w:val="00997BF3"/>
    <w:rsid w:val="009A1363"/>
    <w:rsid w:val="009A2239"/>
    <w:rsid w:val="009A236C"/>
    <w:rsid w:val="009A27A8"/>
    <w:rsid w:val="009A2A55"/>
    <w:rsid w:val="009A5535"/>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1E32"/>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07057"/>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5E4"/>
    <w:rsid w:val="00A1791B"/>
    <w:rsid w:val="00A20E2D"/>
    <w:rsid w:val="00A22794"/>
    <w:rsid w:val="00A22EC1"/>
    <w:rsid w:val="00A234E8"/>
    <w:rsid w:val="00A258A7"/>
    <w:rsid w:val="00A25BB3"/>
    <w:rsid w:val="00A25EFE"/>
    <w:rsid w:val="00A26992"/>
    <w:rsid w:val="00A26AF3"/>
    <w:rsid w:val="00A27563"/>
    <w:rsid w:val="00A275B6"/>
    <w:rsid w:val="00A31216"/>
    <w:rsid w:val="00A316E3"/>
    <w:rsid w:val="00A333BC"/>
    <w:rsid w:val="00A333E7"/>
    <w:rsid w:val="00A345BC"/>
    <w:rsid w:val="00A3470C"/>
    <w:rsid w:val="00A34E3D"/>
    <w:rsid w:val="00A35B27"/>
    <w:rsid w:val="00A4022E"/>
    <w:rsid w:val="00A40273"/>
    <w:rsid w:val="00A4080F"/>
    <w:rsid w:val="00A40EE7"/>
    <w:rsid w:val="00A412C0"/>
    <w:rsid w:val="00A41798"/>
    <w:rsid w:val="00A4211C"/>
    <w:rsid w:val="00A4221E"/>
    <w:rsid w:val="00A42283"/>
    <w:rsid w:val="00A42365"/>
    <w:rsid w:val="00A428DC"/>
    <w:rsid w:val="00A4298F"/>
    <w:rsid w:val="00A42B2C"/>
    <w:rsid w:val="00A42C7A"/>
    <w:rsid w:val="00A42E2D"/>
    <w:rsid w:val="00A43D47"/>
    <w:rsid w:val="00A43F4E"/>
    <w:rsid w:val="00A44089"/>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722"/>
    <w:rsid w:val="00A57F1A"/>
    <w:rsid w:val="00A60010"/>
    <w:rsid w:val="00A6062E"/>
    <w:rsid w:val="00A60E9A"/>
    <w:rsid w:val="00A625B7"/>
    <w:rsid w:val="00A64721"/>
    <w:rsid w:val="00A64BA2"/>
    <w:rsid w:val="00A65B19"/>
    <w:rsid w:val="00A66E39"/>
    <w:rsid w:val="00A670BE"/>
    <w:rsid w:val="00A67552"/>
    <w:rsid w:val="00A70261"/>
    <w:rsid w:val="00A70819"/>
    <w:rsid w:val="00A72C4A"/>
    <w:rsid w:val="00A73226"/>
    <w:rsid w:val="00A73506"/>
    <w:rsid w:val="00A743EA"/>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48"/>
    <w:rsid w:val="00A86A8B"/>
    <w:rsid w:val="00A87E1C"/>
    <w:rsid w:val="00A90A07"/>
    <w:rsid w:val="00A92537"/>
    <w:rsid w:val="00A92820"/>
    <w:rsid w:val="00A92DB3"/>
    <w:rsid w:val="00A92E87"/>
    <w:rsid w:val="00A9303B"/>
    <w:rsid w:val="00A93484"/>
    <w:rsid w:val="00A9451A"/>
    <w:rsid w:val="00A946F8"/>
    <w:rsid w:val="00A95782"/>
    <w:rsid w:val="00A95F6D"/>
    <w:rsid w:val="00A96D70"/>
    <w:rsid w:val="00A97A9A"/>
    <w:rsid w:val="00AA0C24"/>
    <w:rsid w:val="00AA0F3F"/>
    <w:rsid w:val="00AA1679"/>
    <w:rsid w:val="00AA1819"/>
    <w:rsid w:val="00AA1BCB"/>
    <w:rsid w:val="00AA2278"/>
    <w:rsid w:val="00AA3268"/>
    <w:rsid w:val="00AA3AC6"/>
    <w:rsid w:val="00AA3D7B"/>
    <w:rsid w:val="00AA4BED"/>
    <w:rsid w:val="00AA4D7D"/>
    <w:rsid w:val="00AA5246"/>
    <w:rsid w:val="00AA59F6"/>
    <w:rsid w:val="00AA6B15"/>
    <w:rsid w:val="00AA6CF5"/>
    <w:rsid w:val="00AA7510"/>
    <w:rsid w:val="00AB03AA"/>
    <w:rsid w:val="00AB1115"/>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5DA"/>
    <w:rsid w:val="00AC68EF"/>
    <w:rsid w:val="00AC7CD4"/>
    <w:rsid w:val="00AD0179"/>
    <w:rsid w:val="00AD0E1C"/>
    <w:rsid w:val="00AD1105"/>
    <w:rsid w:val="00AD13F5"/>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82"/>
    <w:rsid w:val="00AE55D1"/>
    <w:rsid w:val="00AE702B"/>
    <w:rsid w:val="00AE755D"/>
    <w:rsid w:val="00AE7AFF"/>
    <w:rsid w:val="00AF14A9"/>
    <w:rsid w:val="00AF2634"/>
    <w:rsid w:val="00AF3242"/>
    <w:rsid w:val="00AF325C"/>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3CF"/>
    <w:rsid w:val="00B07653"/>
    <w:rsid w:val="00B108DC"/>
    <w:rsid w:val="00B118AF"/>
    <w:rsid w:val="00B13095"/>
    <w:rsid w:val="00B13D06"/>
    <w:rsid w:val="00B14610"/>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1E2F"/>
    <w:rsid w:val="00B32094"/>
    <w:rsid w:val="00B34454"/>
    <w:rsid w:val="00B3516E"/>
    <w:rsid w:val="00B367EF"/>
    <w:rsid w:val="00B367FC"/>
    <w:rsid w:val="00B371AF"/>
    <w:rsid w:val="00B373AB"/>
    <w:rsid w:val="00B375E5"/>
    <w:rsid w:val="00B40DE5"/>
    <w:rsid w:val="00B41284"/>
    <w:rsid w:val="00B41DCA"/>
    <w:rsid w:val="00B423ED"/>
    <w:rsid w:val="00B43208"/>
    <w:rsid w:val="00B438ED"/>
    <w:rsid w:val="00B44013"/>
    <w:rsid w:val="00B46488"/>
    <w:rsid w:val="00B47134"/>
    <w:rsid w:val="00B51062"/>
    <w:rsid w:val="00B5119E"/>
    <w:rsid w:val="00B5227A"/>
    <w:rsid w:val="00B52403"/>
    <w:rsid w:val="00B527DC"/>
    <w:rsid w:val="00B52A5D"/>
    <w:rsid w:val="00B53B72"/>
    <w:rsid w:val="00B53EB2"/>
    <w:rsid w:val="00B54030"/>
    <w:rsid w:val="00B548AC"/>
    <w:rsid w:val="00B54AB1"/>
    <w:rsid w:val="00B56197"/>
    <w:rsid w:val="00B56913"/>
    <w:rsid w:val="00B56E84"/>
    <w:rsid w:val="00B608F0"/>
    <w:rsid w:val="00B625CB"/>
    <w:rsid w:val="00B633BF"/>
    <w:rsid w:val="00B6368A"/>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4C8"/>
    <w:rsid w:val="00B82CFA"/>
    <w:rsid w:val="00B82FC6"/>
    <w:rsid w:val="00B838C9"/>
    <w:rsid w:val="00B84BD7"/>
    <w:rsid w:val="00B84F9B"/>
    <w:rsid w:val="00B85A1B"/>
    <w:rsid w:val="00B8700B"/>
    <w:rsid w:val="00B87CEE"/>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253"/>
    <w:rsid w:val="00BA3CD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E7BD7"/>
    <w:rsid w:val="00BF0394"/>
    <w:rsid w:val="00BF05D0"/>
    <w:rsid w:val="00BF1184"/>
    <w:rsid w:val="00BF15CD"/>
    <w:rsid w:val="00BF2036"/>
    <w:rsid w:val="00BF267C"/>
    <w:rsid w:val="00BF290A"/>
    <w:rsid w:val="00BF29E6"/>
    <w:rsid w:val="00BF348E"/>
    <w:rsid w:val="00BF35CA"/>
    <w:rsid w:val="00BF42B1"/>
    <w:rsid w:val="00BF5272"/>
    <w:rsid w:val="00BF5CAB"/>
    <w:rsid w:val="00BF5DAA"/>
    <w:rsid w:val="00BF76BE"/>
    <w:rsid w:val="00C00088"/>
    <w:rsid w:val="00C02169"/>
    <w:rsid w:val="00C02E63"/>
    <w:rsid w:val="00C030F5"/>
    <w:rsid w:val="00C03E9C"/>
    <w:rsid w:val="00C04616"/>
    <w:rsid w:val="00C05410"/>
    <w:rsid w:val="00C06B73"/>
    <w:rsid w:val="00C0708E"/>
    <w:rsid w:val="00C075A5"/>
    <w:rsid w:val="00C11166"/>
    <w:rsid w:val="00C113FE"/>
    <w:rsid w:val="00C11675"/>
    <w:rsid w:val="00C117B5"/>
    <w:rsid w:val="00C12DBA"/>
    <w:rsid w:val="00C137DD"/>
    <w:rsid w:val="00C13856"/>
    <w:rsid w:val="00C14547"/>
    <w:rsid w:val="00C14A42"/>
    <w:rsid w:val="00C14B2D"/>
    <w:rsid w:val="00C14EB5"/>
    <w:rsid w:val="00C16EEC"/>
    <w:rsid w:val="00C175E0"/>
    <w:rsid w:val="00C176DF"/>
    <w:rsid w:val="00C17F28"/>
    <w:rsid w:val="00C20FA7"/>
    <w:rsid w:val="00C21160"/>
    <w:rsid w:val="00C2174B"/>
    <w:rsid w:val="00C217F4"/>
    <w:rsid w:val="00C21926"/>
    <w:rsid w:val="00C224A0"/>
    <w:rsid w:val="00C22635"/>
    <w:rsid w:val="00C23058"/>
    <w:rsid w:val="00C2389B"/>
    <w:rsid w:val="00C24198"/>
    <w:rsid w:val="00C24E0E"/>
    <w:rsid w:val="00C26259"/>
    <w:rsid w:val="00C27FE5"/>
    <w:rsid w:val="00C30A57"/>
    <w:rsid w:val="00C30C54"/>
    <w:rsid w:val="00C30E82"/>
    <w:rsid w:val="00C30F01"/>
    <w:rsid w:val="00C30F0B"/>
    <w:rsid w:val="00C3103C"/>
    <w:rsid w:val="00C32025"/>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2A19"/>
    <w:rsid w:val="00C53F1C"/>
    <w:rsid w:val="00C5452D"/>
    <w:rsid w:val="00C54C44"/>
    <w:rsid w:val="00C55412"/>
    <w:rsid w:val="00C55EF6"/>
    <w:rsid w:val="00C600AE"/>
    <w:rsid w:val="00C60AD3"/>
    <w:rsid w:val="00C61688"/>
    <w:rsid w:val="00C61728"/>
    <w:rsid w:val="00C62035"/>
    <w:rsid w:val="00C62716"/>
    <w:rsid w:val="00C628B6"/>
    <w:rsid w:val="00C62B04"/>
    <w:rsid w:val="00C62BFB"/>
    <w:rsid w:val="00C648F0"/>
    <w:rsid w:val="00C64B34"/>
    <w:rsid w:val="00C679EC"/>
    <w:rsid w:val="00C70108"/>
    <w:rsid w:val="00C707B2"/>
    <w:rsid w:val="00C70B22"/>
    <w:rsid w:val="00C70E5D"/>
    <w:rsid w:val="00C712FB"/>
    <w:rsid w:val="00C71D32"/>
    <w:rsid w:val="00C73C98"/>
    <w:rsid w:val="00C74BC3"/>
    <w:rsid w:val="00C75222"/>
    <w:rsid w:val="00C75A87"/>
    <w:rsid w:val="00C765E0"/>
    <w:rsid w:val="00C76A69"/>
    <w:rsid w:val="00C770EA"/>
    <w:rsid w:val="00C77C18"/>
    <w:rsid w:val="00C77E07"/>
    <w:rsid w:val="00C80F42"/>
    <w:rsid w:val="00C8124C"/>
    <w:rsid w:val="00C81A53"/>
    <w:rsid w:val="00C83E9C"/>
    <w:rsid w:val="00C84755"/>
    <w:rsid w:val="00C84F27"/>
    <w:rsid w:val="00C85837"/>
    <w:rsid w:val="00C86881"/>
    <w:rsid w:val="00C86D60"/>
    <w:rsid w:val="00C871D9"/>
    <w:rsid w:val="00C87229"/>
    <w:rsid w:val="00C90680"/>
    <w:rsid w:val="00C91E48"/>
    <w:rsid w:val="00C92868"/>
    <w:rsid w:val="00C930A4"/>
    <w:rsid w:val="00C932AC"/>
    <w:rsid w:val="00C937D9"/>
    <w:rsid w:val="00C938F0"/>
    <w:rsid w:val="00C9404A"/>
    <w:rsid w:val="00C95235"/>
    <w:rsid w:val="00C96CC4"/>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2EDA"/>
    <w:rsid w:val="00CC332B"/>
    <w:rsid w:val="00CC3EA7"/>
    <w:rsid w:val="00CC484B"/>
    <w:rsid w:val="00CC4F48"/>
    <w:rsid w:val="00CC58A8"/>
    <w:rsid w:val="00CC5A05"/>
    <w:rsid w:val="00CC5AF8"/>
    <w:rsid w:val="00CC62A6"/>
    <w:rsid w:val="00CC6E03"/>
    <w:rsid w:val="00CC7A69"/>
    <w:rsid w:val="00CC7CFF"/>
    <w:rsid w:val="00CD0DE6"/>
    <w:rsid w:val="00CD1658"/>
    <w:rsid w:val="00CD4AF1"/>
    <w:rsid w:val="00CD607F"/>
    <w:rsid w:val="00CD61FC"/>
    <w:rsid w:val="00CD6E43"/>
    <w:rsid w:val="00CE07D5"/>
    <w:rsid w:val="00CE0E16"/>
    <w:rsid w:val="00CE1134"/>
    <w:rsid w:val="00CE1ADB"/>
    <w:rsid w:val="00CE1D7C"/>
    <w:rsid w:val="00CE30D3"/>
    <w:rsid w:val="00CE395B"/>
    <w:rsid w:val="00CE3ECA"/>
    <w:rsid w:val="00CE4E12"/>
    <w:rsid w:val="00CE4FE7"/>
    <w:rsid w:val="00CE55D2"/>
    <w:rsid w:val="00CE575E"/>
    <w:rsid w:val="00CE65C5"/>
    <w:rsid w:val="00CE76B8"/>
    <w:rsid w:val="00CE7F68"/>
    <w:rsid w:val="00CF0280"/>
    <w:rsid w:val="00CF049B"/>
    <w:rsid w:val="00CF0C59"/>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2577"/>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151"/>
    <w:rsid w:val="00D32A54"/>
    <w:rsid w:val="00D32AFB"/>
    <w:rsid w:val="00D335B4"/>
    <w:rsid w:val="00D33BF9"/>
    <w:rsid w:val="00D3597D"/>
    <w:rsid w:val="00D36365"/>
    <w:rsid w:val="00D3670A"/>
    <w:rsid w:val="00D374DB"/>
    <w:rsid w:val="00D37B66"/>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7F3"/>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4782"/>
    <w:rsid w:val="00D95A7D"/>
    <w:rsid w:val="00D961B3"/>
    <w:rsid w:val="00D97373"/>
    <w:rsid w:val="00DA0E94"/>
    <w:rsid w:val="00DA1118"/>
    <w:rsid w:val="00DA2461"/>
    <w:rsid w:val="00DA24C1"/>
    <w:rsid w:val="00DA398E"/>
    <w:rsid w:val="00DA57B7"/>
    <w:rsid w:val="00DA590B"/>
    <w:rsid w:val="00DA6D62"/>
    <w:rsid w:val="00DA7D57"/>
    <w:rsid w:val="00DB04F8"/>
    <w:rsid w:val="00DB05EB"/>
    <w:rsid w:val="00DB063D"/>
    <w:rsid w:val="00DB0920"/>
    <w:rsid w:val="00DB0E5B"/>
    <w:rsid w:val="00DB2046"/>
    <w:rsid w:val="00DB2659"/>
    <w:rsid w:val="00DB4727"/>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47B9"/>
    <w:rsid w:val="00DD5340"/>
    <w:rsid w:val="00DE1871"/>
    <w:rsid w:val="00DE1C21"/>
    <w:rsid w:val="00DE1E10"/>
    <w:rsid w:val="00DE2FE0"/>
    <w:rsid w:val="00DE3852"/>
    <w:rsid w:val="00DF0162"/>
    <w:rsid w:val="00DF1FB7"/>
    <w:rsid w:val="00DF2510"/>
    <w:rsid w:val="00DF3A1A"/>
    <w:rsid w:val="00DF65FE"/>
    <w:rsid w:val="00DF77DF"/>
    <w:rsid w:val="00E00D20"/>
    <w:rsid w:val="00E018A5"/>
    <w:rsid w:val="00E0197A"/>
    <w:rsid w:val="00E02C71"/>
    <w:rsid w:val="00E03816"/>
    <w:rsid w:val="00E0458C"/>
    <w:rsid w:val="00E04791"/>
    <w:rsid w:val="00E06BAD"/>
    <w:rsid w:val="00E07A17"/>
    <w:rsid w:val="00E104C2"/>
    <w:rsid w:val="00E106EE"/>
    <w:rsid w:val="00E11261"/>
    <w:rsid w:val="00E12695"/>
    <w:rsid w:val="00E12BE1"/>
    <w:rsid w:val="00E12D3C"/>
    <w:rsid w:val="00E12EC3"/>
    <w:rsid w:val="00E132CB"/>
    <w:rsid w:val="00E14157"/>
    <w:rsid w:val="00E15B17"/>
    <w:rsid w:val="00E16179"/>
    <w:rsid w:val="00E16A2C"/>
    <w:rsid w:val="00E16C9D"/>
    <w:rsid w:val="00E17B1F"/>
    <w:rsid w:val="00E20DF4"/>
    <w:rsid w:val="00E2251E"/>
    <w:rsid w:val="00E239CA"/>
    <w:rsid w:val="00E24C0C"/>
    <w:rsid w:val="00E25215"/>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4A88"/>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03E5"/>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4141"/>
    <w:rsid w:val="00EA6A61"/>
    <w:rsid w:val="00EA7483"/>
    <w:rsid w:val="00EA7A3D"/>
    <w:rsid w:val="00EB0E7B"/>
    <w:rsid w:val="00EB1937"/>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90F"/>
    <w:rsid w:val="00EE2EB5"/>
    <w:rsid w:val="00EE4F4A"/>
    <w:rsid w:val="00EE5D88"/>
    <w:rsid w:val="00EE7F4D"/>
    <w:rsid w:val="00EF1CCD"/>
    <w:rsid w:val="00EF3986"/>
    <w:rsid w:val="00EF3C00"/>
    <w:rsid w:val="00EF3C77"/>
    <w:rsid w:val="00EF3D5A"/>
    <w:rsid w:val="00EF44C0"/>
    <w:rsid w:val="00EF4B50"/>
    <w:rsid w:val="00EF54BD"/>
    <w:rsid w:val="00EF561A"/>
    <w:rsid w:val="00EF6886"/>
    <w:rsid w:val="00EF721B"/>
    <w:rsid w:val="00EF7B4A"/>
    <w:rsid w:val="00F002DE"/>
    <w:rsid w:val="00F00D61"/>
    <w:rsid w:val="00F01224"/>
    <w:rsid w:val="00F0294B"/>
    <w:rsid w:val="00F048AA"/>
    <w:rsid w:val="00F06161"/>
    <w:rsid w:val="00F066A5"/>
    <w:rsid w:val="00F066F1"/>
    <w:rsid w:val="00F0682E"/>
    <w:rsid w:val="00F06A26"/>
    <w:rsid w:val="00F06D8E"/>
    <w:rsid w:val="00F07296"/>
    <w:rsid w:val="00F07504"/>
    <w:rsid w:val="00F07E95"/>
    <w:rsid w:val="00F1067C"/>
    <w:rsid w:val="00F10817"/>
    <w:rsid w:val="00F10C36"/>
    <w:rsid w:val="00F11265"/>
    <w:rsid w:val="00F11D52"/>
    <w:rsid w:val="00F123CA"/>
    <w:rsid w:val="00F12F83"/>
    <w:rsid w:val="00F12FC4"/>
    <w:rsid w:val="00F13313"/>
    <w:rsid w:val="00F147AB"/>
    <w:rsid w:val="00F15CEA"/>
    <w:rsid w:val="00F160DF"/>
    <w:rsid w:val="00F16BA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275D"/>
    <w:rsid w:val="00F330D5"/>
    <w:rsid w:val="00F3367E"/>
    <w:rsid w:val="00F33FCA"/>
    <w:rsid w:val="00F34155"/>
    <w:rsid w:val="00F34F61"/>
    <w:rsid w:val="00F34FD5"/>
    <w:rsid w:val="00F35011"/>
    <w:rsid w:val="00F35F01"/>
    <w:rsid w:val="00F36AD0"/>
    <w:rsid w:val="00F40477"/>
    <w:rsid w:val="00F4266F"/>
    <w:rsid w:val="00F4299B"/>
    <w:rsid w:val="00F42DBB"/>
    <w:rsid w:val="00F43164"/>
    <w:rsid w:val="00F435AB"/>
    <w:rsid w:val="00F4369E"/>
    <w:rsid w:val="00F4408F"/>
    <w:rsid w:val="00F440DD"/>
    <w:rsid w:val="00F4453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F37"/>
    <w:rsid w:val="00F613A2"/>
    <w:rsid w:val="00F621C4"/>
    <w:rsid w:val="00F64248"/>
    <w:rsid w:val="00F65302"/>
    <w:rsid w:val="00F66549"/>
    <w:rsid w:val="00F66DF0"/>
    <w:rsid w:val="00F66F81"/>
    <w:rsid w:val="00F67038"/>
    <w:rsid w:val="00F670A9"/>
    <w:rsid w:val="00F675A7"/>
    <w:rsid w:val="00F67A05"/>
    <w:rsid w:val="00F70364"/>
    <w:rsid w:val="00F707B3"/>
    <w:rsid w:val="00F723E0"/>
    <w:rsid w:val="00F7300C"/>
    <w:rsid w:val="00F76078"/>
    <w:rsid w:val="00F76860"/>
    <w:rsid w:val="00F769CD"/>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21EB"/>
    <w:rsid w:val="00F92210"/>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428C"/>
    <w:rsid w:val="00FB4377"/>
    <w:rsid w:val="00FB4893"/>
    <w:rsid w:val="00FB4D11"/>
    <w:rsid w:val="00FB57C4"/>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759E"/>
    <w:rsid w:val="00FC76D9"/>
    <w:rsid w:val="00FC7776"/>
    <w:rsid w:val="00FD0084"/>
    <w:rsid w:val="00FD104F"/>
    <w:rsid w:val="00FD2080"/>
    <w:rsid w:val="00FD2090"/>
    <w:rsid w:val="00FD2208"/>
    <w:rsid w:val="00FD2E9D"/>
    <w:rsid w:val="00FD2F72"/>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2491"/>
    <w:rsid w:val="00FF34F3"/>
    <w:rsid w:val="00FF3FDE"/>
    <w:rsid w:val="00FF4FFE"/>
    <w:rsid w:val="00FF530C"/>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6D"/>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BVI-ft Char1,Footer-Even Char Char Cha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uiPriority w:val="1"/>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22 Char1,A Char1,A.B.C Char1,Chapter Indo Char1,H2 Char1,H2-Heading 2 Char1,Header 2 Char1,Header2 Char1,L Char1"/>
    <w:uiPriority w:val="1"/>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9"/>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10"/>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6"/>
      </w:numPr>
    </w:pPr>
  </w:style>
  <w:style w:type="numbering" w:customStyle="1" w:styleId="Style11">
    <w:name w:val="Style11"/>
    <w:rsid w:val="00971865"/>
    <w:pPr>
      <w:numPr>
        <w:numId w:val="95"/>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93"/>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05"/>
      </w:numPr>
    </w:pPr>
  </w:style>
  <w:style w:type="numbering" w:customStyle="1" w:styleId="1a-12">
    <w:name w:val="1 / a / -12"/>
    <w:basedOn w:val="NoList"/>
    <w:next w:val="1ai"/>
    <w:unhideWhenUsed/>
    <w:rsid w:val="00971865"/>
    <w:pPr>
      <w:numPr>
        <w:numId w:val="112"/>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6"/>
      </w:numPr>
    </w:pPr>
  </w:style>
  <w:style w:type="numbering" w:customStyle="1" w:styleId="1a-31">
    <w:name w:val="1 / a / -31"/>
    <w:rsid w:val="00971865"/>
    <w:pPr>
      <w:numPr>
        <w:numId w:val="107"/>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8"/>
      </w:numPr>
    </w:pPr>
  </w:style>
  <w:style w:type="numbering" w:customStyle="1" w:styleId="1a-221">
    <w:name w:val="1 / a / -221"/>
    <w:rsid w:val="00971865"/>
    <w:pPr>
      <w:numPr>
        <w:numId w:val="92"/>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90"/>
      </w:numPr>
    </w:pPr>
  </w:style>
  <w:style w:type="numbering" w:customStyle="1" w:styleId="Style13">
    <w:name w:val="Style13"/>
    <w:rsid w:val="00971865"/>
    <w:pPr>
      <w:numPr>
        <w:numId w:val="91"/>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4"/>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5"/>
      </w:numPr>
    </w:pPr>
  </w:style>
  <w:style w:type="numbering" w:customStyle="1" w:styleId="Style111">
    <w:name w:val="Style111"/>
    <w:rsid w:val="00971865"/>
    <w:pPr>
      <w:numPr>
        <w:numId w:val="84"/>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7"/>
      </w:numPr>
    </w:pPr>
  </w:style>
  <w:style w:type="numbering" w:customStyle="1" w:styleId="1a-15">
    <w:name w:val="1 / a / -15"/>
    <w:basedOn w:val="NoList"/>
    <w:next w:val="1ai"/>
    <w:rsid w:val="00971865"/>
    <w:pPr>
      <w:numPr>
        <w:numId w:val="98"/>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9"/>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style>
  <w:style w:type="numbering" w:customStyle="1" w:styleId="1a-222">
    <w:name w:val="1 / a / -222"/>
    <w:rsid w:val="00971865"/>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9"/>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numbering" w:customStyle="1" w:styleId="1a-122">
    <w:name w:val="1 / a / -122"/>
    <w:basedOn w:val="NoList"/>
    <w:next w:val="1ai"/>
    <w:unhideWhenUsed/>
    <w:rsid w:val="000214D5"/>
  </w:style>
  <w:style w:type="numbering" w:customStyle="1" w:styleId="Bulleted15">
    <w:name w:val="Bulleted15"/>
    <w:rsid w:val="00EF44C0"/>
    <w:pPr>
      <w:numPr>
        <w:numId w:val="16"/>
      </w:numPr>
    </w:pPr>
  </w:style>
  <w:style w:type="numbering" w:customStyle="1" w:styleId="Style17">
    <w:name w:val="Style17"/>
    <w:rsid w:val="00EF44C0"/>
    <w:pPr>
      <w:numPr>
        <w:numId w:val="17"/>
      </w:numPr>
    </w:pPr>
  </w:style>
  <w:style w:type="numbering" w:customStyle="1" w:styleId="MyList7">
    <w:name w:val="My List7"/>
    <w:basedOn w:val="NoList"/>
    <w:rsid w:val="00EF44C0"/>
    <w:pPr>
      <w:numPr>
        <w:numId w:val="46"/>
      </w:numPr>
    </w:pPr>
  </w:style>
  <w:style w:type="numbering" w:customStyle="1" w:styleId="1a-8">
    <w:name w:val="1 / a / -8"/>
    <w:basedOn w:val="NoList"/>
    <w:next w:val="1ai"/>
    <w:uiPriority w:val="99"/>
    <w:rsid w:val="00EF44C0"/>
    <w:pPr>
      <w:numPr>
        <w:numId w:val="49"/>
      </w:numPr>
    </w:pPr>
  </w:style>
  <w:style w:type="numbering" w:customStyle="1" w:styleId="MyList26">
    <w:name w:val="My List26"/>
    <w:rsid w:val="00EF44C0"/>
    <w:pPr>
      <w:numPr>
        <w:numId w:val="61"/>
      </w:numPr>
    </w:pPr>
  </w:style>
  <w:style w:type="numbering" w:customStyle="1" w:styleId="1a-27">
    <w:name w:val="1 / a / -27"/>
    <w:rsid w:val="00EF44C0"/>
    <w:pPr>
      <w:numPr>
        <w:numId w:val="62"/>
      </w:numPr>
    </w:pPr>
  </w:style>
  <w:style w:type="numbering" w:customStyle="1" w:styleId="1a-16">
    <w:name w:val="1 / a / -16"/>
    <w:rsid w:val="00EF44C0"/>
    <w:pPr>
      <w:numPr>
        <w:numId w:val="80"/>
      </w:numPr>
    </w:pPr>
  </w:style>
  <w:style w:type="numbering" w:customStyle="1" w:styleId="1a-213">
    <w:name w:val="1 / a / -213"/>
    <w:rsid w:val="00EF44C0"/>
    <w:pPr>
      <w:numPr>
        <w:numId w:val="69"/>
      </w:numPr>
    </w:pPr>
  </w:style>
  <w:style w:type="numbering" w:customStyle="1" w:styleId="MyList214">
    <w:name w:val="My List214"/>
    <w:rsid w:val="00EF44C0"/>
    <w:pPr>
      <w:numPr>
        <w:numId w:val="68"/>
      </w:numPr>
    </w:pPr>
  </w:style>
  <w:style w:type="numbering" w:customStyle="1" w:styleId="MyList15">
    <w:name w:val="My List15"/>
    <w:rsid w:val="00EF44C0"/>
    <w:pPr>
      <w:numPr>
        <w:numId w:val="81"/>
      </w:numPr>
    </w:pPr>
  </w:style>
  <w:style w:type="numbering" w:customStyle="1" w:styleId="MyList223">
    <w:name w:val="My List223"/>
    <w:rsid w:val="00EF44C0"/>
    <w:pPr>
      <w:numPr>
        <w:numId w:val="71"/>
      </w:numPr>
    </w:pPr>
  </w:style>
  <w:style w:type="numbering" w:customStyle="1" w:styleId="MyList34">
    <w:name w:val="My List34"/>
    <w:rsid w:val="00EF44C0"/>
    <w:pPr>
      <w:numPr>
        <w:numId w:val="82"/>
      </w:numPr>
    </w:pPr>
  </w:style>
  <w:style w:type="numbering" w:customStyle="1" w:styleId="1a-34">
    <w:name w:val="1 / a / -34"/>
    <w:rsid w:val="00EF44C0"/>
    <w:pPr>
      <w:numPr>
        <w:numId w:val="83"/>
      </w:numPr>
    </w:pPr>
  </w:style>
  <w:style w:type="numbering" w:customStyle="1" w:styleId="1a-223">
    <w:name w:val="1 / a / -223"/>
    <w:rsid w:val="00EF44C0"/>
    <w:pPr>
      <w:numPr>
        <w:numId w:val="72"/>
      </w:numPr>
    </w:pPr>
  </w:style>
  <w:style w:type="numbering" w:customStyle="1" w:styleId="1a-115">
    <w:name w:val="1 / a / -115"/>
    <w:rsid w:val="00EF44C0"/>
    <w:pPr>
      <w:numPr>
        <w:numId w:val="64"/>
      </w:numPr>
    </w:pPr>
  </w:style>
  <w:style w:type="numbering" w:customStyle="1" w:styleId="MyList232">
    <w:name w:val="My List232"/>
    <w:rsid w:val="00EF44C0"/>
    <w:pPr>
      <w:numPr>
        <w:numId w:val="100"/>
      </w:numPr>
    </w:pPr>
  </w:style>
  <w:style w:type="numbering" w:customStyle="1" w:styleId="1a-232">
    <w:name w:val="1 / a / -232"/>
    <w:rsid w:val="00EF44C0"/>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4993517">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0442438">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4497052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01342874">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45A91-4665-4A4C-B84E-A2F6DE65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16</cp:revision>
  <cp:lastPrinted>2021-04-01T03:45:00Z</cp:lastPrinted>
  <dcterms:created xsi:type="dcterms:W3CDTF">2026-01-15T02:19:00Z</dcterms:created>
  <dcterms:modified xsi:type="dcterms:W3CDTF">2026-03-16T02:21:00Z</dcterms:modified>
</cp:coreProperties>
</file>